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A400B" w14:textId="77777777" w:rsidR="00110AF2" w:rsidRPr="001E5A04" w:rsidRDefault="00110AF2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798E19D" w14:textId="77777777" w:rsidR="001E5A04" w:rsidRDefault="001E5A04" w:rsidP="001E5A04">
      <w:pPr>
        <w:spacing w:before="31" w:line="200" w:lineRule="exact"/>
        <w:jc w:val="center"/>
        <w:rPr>
          <w:rFonts w:asciiTheme="minorHAnsi" w:eastAsia="Century Gothic" w:hAnsiTheme="minorHAnsi" w:cstheme="minorHAnsi"/>
          <w:position w:val="-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Eric Buck</w:t>
      </w:r>
    </w:p>
    <w:p w14:paraId="4856A0E2" w14:textId="0CF9C388" w:rsidR="00110AF2" w:rsidRDefault="001E5A04" w:rsidP="001E5A04">
      <w:pPr>
        <w:spacing w:before="31" w:line="200" w:lineRule="exact"/>
        <w:jc w:val="center"/>
        <w:rPr>
          <w:rFonts w:asciiTheme="minorHAnsi" w:eastAsia="Century Gothic" w:hAnsiTheme="minorHAnsi" w:cstheme="minorHAnsi"/>
          <w:position w:val="-1"/>
          <w:sz w:val="22"/>
          <w:szCs w:val="22"/>
        </w:rPr>
      </w:pPr>
      <w:r>
        <w:rPr>
          <w:rFonts w:asciiTheme="minorHAnsi" w:eastAsia="Century Gothic" w:hAnsiTheme="minorHAnsi" w:cstheme="minorHAnsi"/>
          <w:position w:val="-1"/>
          <w:sz w:val="22"/>
          <w:szCs w:val="22"/>
        </w:rPr>
        <w:t>eric@gmail.com</w:t>
      </w:r>
      <w:r w:rsidRPr="001E5A04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      </w:t>
      </w:r>
      <w:r w:rsidRPr="001E5A04">
        <w:rPr>
          <w:rFonts w:asciiTheme="minorHAnsi" w:eastAsia="Century Gothic" w:hAnsiTheme="minorHAnsi" w:cstheme="minorHAnsi"/>
          <w:spacing w:val="28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1"/>
          <w:position w:val="-1"/>
          <w:sz w:val="22"/>
          <w:szCs w:val="22"/>
        </w:rPr>
        <w:t>5</w:t>
      </w:r>
      <w:r w:rsidRPr="001E5A04">
        <w:rPr>
          <w:rFonts w:asciiTheme="minorHAnsi" w:eastAsia="Century Gothic" w:hAnsiTheme="minorHAnsi" w:cstheme="minorHAnsi"/>
          <w:spacing w:val="7"/>
          <w:w w:val="71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1"/>
          <w:position w:val="-1"/>
          <w:sz w:val="22"/>
          <w:szCs w:val="22"/>
        </w:rPr>
        <w:t>1</w:t>
      </w:r>
      <w:r w:rsidRPr="001E5A04">
        <w:rPr>
          <w:rFonts w:asciiTheme="minorHAnsi" w:eastAsia="Century Gothic" w:hAnsiTheme="minorHAnsi" w:cstheme="minorHAnsi"/>
          <w:spacing w:val="9"/>
          <w:w w:val="71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position w:val="-1"/>
          <w:sz w:val="22"/>
          <w:szCs w:val="22"/>
        </w:rPr>
        <w:t>8</w:t>
      </w:r>
      <w:r w:rsidRPr="001E5A04">
        <w:rPr>
          <w:rFonts w:asciiTheme="minorHAnsi" w:eastAsia="Century Gothic" w:hAnsiTheme="minorHAnsi" w:cstheme="minorHAnsi"/>
          <w:spacing w:val="-1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position w:val="-1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spacing w:val="-8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position w:val="-1"/>
          <w:sz w:val="22"/>
          <w:szCs w:val="22"/>
        </w:rPr>
        <w:t>9</w:t>
      </w:r>
      <w:r w:rsidRPr="001E5A04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position w:val="-1"/>
          <w:sz w:val="22"/>
          <w:szCs w:val="22"/>
        </w:rPr>
        <w:t>4</w:t>
      </w:r>
      <w:r w:rsidRPr="001E5A04">
        <w:rPr>
          <w:rFonts w:asciiTheme="minorHAnsi" w:eastAsia="Century Gothic" w:hAnsiTheme="minorHAnsi" w:cstheme="minorHAnsi"/>
          <w:spacing w:val="-13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position w:val="-1"/>
          <w:sz w:val="22"/>
          <w:szCs w:val="22"/>
        </w:rPr>
        <w:t>4</w:t>
      </w:r>
      <w:r w:rsidRPr="001E5A04">
        <w:rPr>
          <w:rFonts w:asciiTheme="minorHAnsi" w:eastAsia="Century Gothic" w:hAnsiTheme="minorHAnsi" w:cstheme="minorHAnsi"/>
          <w:spacing w:val="-13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position w:val="-1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spacing w:val="-8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>1</w:t>
      </w:r>
      <w:r w:rsidRPr="001E5A04">
        <w:rPr>
          <w:rFonts w:asciiTheme="minorHAnsi" w:eastAsia="Century Gothic" w:hAnsiTheme="minorHAnsi" w:cstheme="minorHAnsi"/>
          <w:spacing w:val="3"/>
          <w:w w:val="75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>7</w:t>
      </w:r>
      <w:r w:rsidRPr="001E5A04">
        <w:rPr>
          <w:rFonts w:asciiTheme="minorHAnsi" w:eastAsia="Century Gothic" w:hAnsiTheme="minorHAnsi" w:cstheme="minorHAnsi"/>
          <w:spacing w:val="10"/>
          <w:w w:val="75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position w:val="-1"/>
          <w:sz w:val="22"/>
          <w:szCs w:val="22"/>
        </w:rPr>
        <w:t>8</w:t>
      </w:r>
      <w:r w:rsidRPr="001E5A04">
        <w:rPr>
          <w:rFonts w:asciiTheme="minorHAnsi" w:eastAsia="Century Gothic" w:hAnsiTheme="minorHAnsi" w:cstheme="minorHAnsi"/>
          <w:spacing w:val="-1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position w:val="-1"/>
          <w:sz w:val="22"/>
          <w:szCs w:val="22"/>
        </w:rPr>
        <w:t>2</w:t>
      </w:r>
    </w:p>
    <w:p w14:paraId="64CEEEA7" w14:textId="77777777" w:rsidR="001E5A04" w:rsidRPr="001E5A04" w:rsidRDefault="001E5A04" w:rsidP="001E5A04">
      <w:pPr>
        <w:spacing w:before="31" w:line="200" w:lineRule="exact"/>
        <w:jc w:val="center"/>
        <w:rPr>
          <w:rFonts w:asciiTheme="minorHAnsi" w:eastAsia="Century Gothic" w:hAnsiTheme="minorHAnsi" w:cstheme="minorHAnsi"/>
          <w:position w:val="-1"/>
          <w:sz w:val="22"/>
          <w:szCs w:val="22"/>
        </w:rPr>
      </w:pPr>
    </w:p>
    <w:p w14:paraId="3E66E009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AD7C42" w14:textId="015F2318" w:rsidR="00110AF2" w:rsidRPr="001E5A04" w:rsidRDefault="001E5A04">
      <w:pPr>
        <w:spacing w:before="29" w:line="200" w:lineRule="exact"/>
        <w:ind w:left="3161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hAnsiTheme="minorHAnsi" w:cstheme="minorHAnsi"/>
          <w:sz w:val="22"/>
          <w:szCs w:val="22"/>
        </w:rPr>
        <w:pict w14:anchorId="13CB9784">
          <v:group id="_x0000_s1096" style="position:absolute;left:0;text-align:left;margin-left:233.25pt;margin-top:32.45pt;width:3pt;height:3pt;z-index:-251650560;mso-position-horizontal-relative:page" coordorigin="4665,649" coordsize="60,60">
            <v:shape id="_x0000_s1097" style="position:absolute;left:4665;top:649;width:60;height:60" coordorigin="4665,649" coordsize="60,60" path="m4725,679r,8l4722,694r-6,6l4710,706r-7,3l4687,709r-7,-3l4674,700r-6,-6l4665,687r,-16l4668,664r6,-6l4680,652r7,-3l4703,649r7,3l4716,658r6,6l4725,671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/>
          <w:spacing w:val="4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4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38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L   </w:t>
      </w:r>
      <w:r w:rsidRPr="001E5A04">
        <w:rPr>
          <w:rFonts w:asciiTheme="minorHAnsi" w:eastAsia="Century Gothic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X</w:t>
      </w:r>
      <w:r w:rsidRPr="001E5A04">
        <w:rPr>
          <w:rFonts w:asciiTheme="minorHAnsi" w:eastAsia="Century Gothic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/>
          <w:spacing w:val="4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4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38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3"/>
          <w:position w:val="-1"/>
          <w:sz w:val="22"/>
          <w:szCs w:val="22"/>
        </w:rPr>
        <w:t xml:space="preserve">C </w:t>
      </w:r>
      <w:r w:rsidRPr="001E5A04">
        <w:rPr>
          <w:rFonts w:asciiTheme="minorHAnsi" w:eastAsia="Century Gothic" w:hAnsiTheme="minorHAnsi" w:cstheme="minorHAnsi"/>
          <w:b/>
          <w:spacing w:val="3"/>
          <w:w w:val="83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09"/>
          <w:position w:val="-1"/>
          <w:sz w:val="22"/>
          <w:szCs w:val="22"/>
        </w:rPr>
        <w:t>E</w:t>
      </w:r>
    </w:p>
    <w:p w14:paraId="1984B24A" w14:textId="77777777" w:rsidR="00110AF2" w:rsidRPr="001E5A04" w:rsidRDefault="00110AF2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  <w:sectPr w:rsidR="00110AF2" w:rsidRPr="001E5A04">
          <w:type w:val="continuous"/>
          <w:pgSz w:w="12240" w:h="15820"/>
          <w:pgMar w:top="580" w:right="220" w:bottom="280" w:left="540" w:header="720" w:footer="720" w:gutter="0"/>
          <w:cols w:space="720"/>
        </w:sectPr>
      </w:pPr>
    </w:p>
    <w:p w14:paraId="12B89136" w14:textId="77777777" w:rsidR="00110AF2" w:rsidRPr="001E5A04" w:rsidRDefault="001E5A04">
      <w:pPr>
        <w:spacing w:before="31"/>
        <w:ind w:left="570" w:right="-51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Cs/>
          <w:w w:val="96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3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 xml:space="preserve">g  </w:t>
      </w:r>
      <w:r w:rsidRPr="001E5A04">
        <w:rPr>
          <w:rFonts w:asciiTheme="minorHAnsi" w:eastAsia="Century Gothic" w:hAnsiTheme="minorHAnsi" w:cstheme="minorHAnsi"/>
          <w:bCs/>
          <w:spacing w:val="32"/>
          <w:w w:val="7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&amp;</w:t>
      </w:r>
      <w:r w:rsidRPr="001E5A04">
        <w:rPr>
          <w:rFonts w:asciiTheme="minorHAnsi" w:eastAsia="Century Gothic" w:hAnsiTheme="minorHAnsi" w:cstheme="minorHAnsi"/>
          <w:bCs/>
          <w:spacing w:val="36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8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4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40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3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</w:p>
    <w:p w14:paraId="4DA76D4E" w14:textId="77777777" w:rsidR="00110AF2" w:rsidRPr="001E5A04" w:rsidRDefault="001E5A04">
      <w:pPr>
        <w:spacing w:before="31"/>
        <w:ind w:left="570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bCs/>
          <w:spacing w:val="-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2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9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5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5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9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5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t</w:t>
      </w:r>
    </w:p>
    <w:p w14:paraId="2B191504" w14:textId="77777777" w:rsidR="00110AF2" w:rsidRPr="001E5A04" w:rsidRDefault="001E5A04">
      <w:pPr>
        <w:spacing w:before="31"/>
        <w:ind w:left="570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hAnsiTheme="minorHAnsi" w:cstheme="minorHAnsi"/>
          <w:bCs/>
          <w:sz w:val="22"/>
          <w:szCs w:val="22"/>
        </w:rPr>
        <w:pict w14:anchorId="048064D2">
          <v:group id="_x0000_s1094" style="position:absolute;left:0;text-align:left;margin-left:233.25pt;margin-top:6.35pt;width:3pt;height:3pt;z-index:-251649536;mso-position-horizontal-relative:page" coordorigin="4665,127" coordsize="60,60">
            <v:shape id="_x0000_s1095" style="position:absolute;left:4665;top:127;width:60;height:60" coordorigin="4665,127" coordsize="60,60" path="m4725,157r,8l4722,172r-6,6l4710,184r-7,3l4687,187r-7,-3l4674,178r-6,-6l4665,165r,-16l4668,142r6,-6l4680,130r7,-3l4703,127r7,3l4716,136r6,6l4725,149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Cs/>
          <w:w w:val="110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bCs/>
          <w:spacing w:val="1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0"/>
          <w:sz w:val="22"/>
          <w:szCs w:val="22"/>
        </w:rPr>
        <w:t>1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2"/>
          <w:sz w:val="22"/>
          <w:szCs w:val="22"/>
        </w:rPr>
        <w:t>4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7"/>
          <w:sz w:val="22"/>
          <w:szCs w:val="22"/>
        </w:rPr>
        <w:t xml:space="preserve">- </w:t>
      </w:r>
      <w:r w:rsidRPr="001E5A04">
        <w:rPr>
          <w:rFonts w:asciiTheme="minorHAnsi" w:eastAsia="Century Gothic" w:hAnsiTheme="minorHAnsi" w:cstheme="minorHAnsi"/>
          <w:bCs/>
          <w:spacing w:val="5"/>
          <w:w w:val="7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</w:p>
    <w:p w14:paraId="7C47FF75" w14:textId="77777777" w:rsidR="00110AF2" w:rsidRPr="001E5A04" w:rsidRDefault="001E5A04">
      <w:pPr>
        <w:spacing w:before="31" w:line="276" w:lineRule="auto"/>
        <w:ind w:right="685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hAnsiTheme="minorHAnsi" w:cstheme="minorHAnsi"/>
          <w:sz w:val="22"/>
          <w:szCs w:val="22"/>
        </w:rPr>
        <w:br w:type="column"/>
      </w:r>
      <w:r w:rsidRPr="001E5A04">
        <w:rPr>
          <w:rFonts w:asciiTheme="minorHAnsi" w:eastAsia="Century Gothic" w:hAnsiTheme="minorHAnsi" w:cstheme="minorHAnsi"/>
          <w:bCs/>
          <w:spacing w:val="14"/>
          <w:w w:val="83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7"/>
          <w:sz w:val="22"/>
          <w:szCs w:val="22"/>
        </w:rPr>
        <w:t>an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24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7"/>
          <w:sz w:val="22"/>
          <w:szCs w:val="22"/>
        </w:rPr>
        <w:t>designe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35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3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7"/>
          <w:sz w:val="22"/>
          <w:szCs w:val="22"/>
        </w:rPr>
        <w:t>ne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w</w:t>
      </w:r>
      <w:r w:rsidRPr="001E5A04">
        <w:rPr>
          <w:rFonts w:asciiTheme="minorHAnsi" w:eastAsia="Century Gothic" w:hAnsiTheme="minorHAnsi" w:cstheme="minorHAnsi"/>
          <w:bCs/>
          <w:spacing w:val="25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BY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40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ll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"Aloh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23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6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106"/>
          <w:sz w:val="22"/>
          <w:szCs w:val="22"/>
        </w:rPr>
        <w:t>"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5"/>
          <w:sz w:val="22"/>
          <w:szCs w:val="22"/>
        </w:rPr>
        <w:t>w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 xml:space="preserve">h </w:t>
      </w:r>
      <w:r w:rsidRPr="001E5A04">
        <w:rPr>
          <w:rFonts w:asciiTheme="minorHAnsi" w:eastAsia="Century Gothic" w:hAnsiTheme="minorHAnsi" w:cstheme="minorHAnsi"/>
          <w:bCs/>
          <w:spacing w:val="12"/>
          <w:w w:val="85"/>
          <w:sz w:val="22"/>
          <w:szCs w:val="22"/>
        </w:rPr>
        <w:t>becam</w:t>
      </w:r>
      <w:r w:rsidRPr="001E5A04">
        <w:rPr>
          <w:rFonts w:asciiTheme="minorHAnsi" w:eastAsia="Century Gothic" w:hAnsiTheme="minorHAnsi" w:cstheme="minorHAnsi"/>
          <w:bCs/>
          <w:w w:val="85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3"/>
          <w:w w:val="8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5"/>
          <w:sz w:val="22"/>
          <w:szCs w:val="22"/>
        </w:rPr>
        <w:t>on</w:t>
      </w:r>
      <w:r w:rsidRPr="001E5A04">
        <w:rPr>
          <w:rFonts w:asciiTheme="minorHAnsi" w:eastAsia="Century Gothic" w:hAnsiTheme="minorHAnsi" w:cstheme="minorHAnsi"/>
          <w:bCs/>
          <w:w w:val="85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35"/>
          <w:w w:val="8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2"/>
          <w:sz w:val="22"/>
          <w:szCs w:val="22"/>
        </w:rPr>
        <w:t>th</w:t>
      </w:r>
      <w:r w:rsidRPr="001E5A04">
        <w:rPr>
          <w:rFonts w:asciiTheme="minorHAnsi" w:eastAsia="Century Gothic" w:hAnsiTheme="minorHAnsi" w:cstheme="minorHAnsi"/>
          <w:bCs/>
          <w:w w:val="92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24"/>
          <w:w w:val="9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to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-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3</w:t>
      </w:r>
      <w:r w:rsidRPr="001E5A04">
        <w:rPr>
          <w:rFonts w:asciiTheme="minorHAnsi" w:eastAsia="Century Gothic" w:hAnsiTheme="minorHAnsi" w:cstheme="minorHAnsi"/>
          <w:bCs/>
          <w:spacing w:val="31"/>
          <w:w w:val="7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w w:val="84"/>
          <w:sz w:val="22"/>
          <w:szCs w:val="22"/>
        </w:rPr>
        <w:t>.</w:t>
      </w:r>
    </w:p>
    <w:p w14:paraId="712036DE" w14:textId="77777777" w:rsidR="00110AF2" w:rsidRPr="001E5A04" w:rsidRDefault="001E5A04">
      <w:pPr>
        <w:spacing w:line="276" w:lineRule="auto"/>
        <w:ind w:right="168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Cs/>
          <w:spacing w:val="12"/>
          <w:w w:val="89"/>
          <w:sz w:val="22"/>
          <w:szCs w:val="22"/>
        </w:rPr>
        <w:t>Hel</w:t>
      </w:r>
      <w:r w:rsidRPr="001E5A04">
        <w:rPr>
          <w:rFonts w:asciiTheme="minorHAnsi" w:eastAsia="Century Gothic" w:hAnsiTheme="minorHAnsi" w:cstheme="minorHAnsi"/>
          <w:bCs/>
          <w:w w:val="89"/>
          <w:sz w:val="22"/>
          <w:szCs w:val="22"/>
        </w:rPr>
        <w:t xml:space="preserve">p </w:t>
      </w:r>
      <w:r w:rsidRPr="001E5A04">
        <w:rPr>
          <w:rFonts w:asciiTheme="minorHAnsi" w:eastAsia="Century Gothic" w:hAnsiTheme="minorHAnsi" w:cstheme="minorHAnsi"/>
          <w:bCs/>
          <w:spacing w:val="2"/>
          <w:w w:val="8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9"/>
          <w:sz w:val="22"/>
          <w:szCs w:val="22"/>
        </w:rPr>
        <w:t>pla</w:t>
      </w:r>
      <w:r w:rsidRPr="001E5A04">
        <w:rPr>
          <w:rFonts w:asciiTheme="minorHAnsi" w:eastAsia="Century Gothic" w:hAnsiTheme="minorHAnsi" w:cstheme="minorHAnsi"/>
          <w:bCs/>
          <w:w w:val="89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25"/>
          <w:w w:val="8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9"/>
          <w:sz w:val="22"/>
          <w:szCs w:val="22"/>
        </w:rPr>
        <w:t>an</w:t>
      </w:r>
      <w:r w:rsidRPr="001E5A04">
        <w:rPr>
          <w:rFonts w:asciiTheme="minorHAnsi" w:eastAsia="Century Gothic" w:hAnsiTheme="minorHAnsi" w:cstheme="minorHAnsi"/>
          <w:bCs/>
          <w:w w:val="89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5"/>
          <w:w w:val="8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82"/>
          <w:sz w:val="22"/>
          <w:szCs w:val="22"/>
        </w:rPr>
        <w:t>x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30"/>
          <w:w w:val="7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raise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23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th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27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us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25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2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81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 xml:space="preserve">t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fro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-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%</w:t>
      </w:r>
      <w:r w:rsidRPr="001E5A04">
        <w:rPr>
          <w:rFonts w:asciiTheme="minorHAnsi" w:eastAsia="Century Gothic" w:hAnsiTheme="minorHAnsi" w:cstheme="minorHAnsi"/>
          <w:bCs/>
          <w:spacing w:val="10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84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5"/>
          <w:sz w:val="22"/>
          <w:szCs w:val="22"/>
        </w:rPr>
        <w:t>3</w:t>
      </w:r>
      <w:r w:rsidRPr="001E5A04">
        <w:rPr>
          <w:rFonts w:asciiTheme="minorHAnsi" w:eastAsia="Century Gothic" w:hAnsiTheme="minorHAnsi" w:cstheme="minorHAnsi"/>
          <w:bCs/>
          <w:spacing w:val="14"/>
          <w:w w:val="68"/>
          <w:sz w:val="22"/>
          <w:szCs w:val="22"/>
        </w:rPr>
        <w:t>5</w:t>
      </w:r>
      <w:r w:rsidRPr="001E5A04">
        <w:rPr>
          <w:rFonts w:asciiTheme="minorHAnsi" w:eastAsia="Century Gothic" w:hAnsiTheme="minorHAnsi" w:cstheme="minorHAnsi"/>
          <w:bCs/>
          <w:w w:val="104"/>
          <w:sz w:val="22"/>
          <w:szCs w:val="22"/>
        </w:rPr>
        <w:t>%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7"/>
          <w:sz w:val="22"/>
          <w:szCs w:val="22"/>
        </w:rPr>
        <w:t>on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26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1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.</w:t>
      </w:r>
    </w:p>
    <w:p w14:paraId="7BE5DD27" w14:textId="77777777" w:rsidR="00110AF2" w:rsidRPr="001E5A04" w:rsidRDefault="001E5A04">
      <w:pPr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hAnsiTheme="minorHAnsi" w:cstheme="minorHAnsi"/>
          <w:bCs/>
          <w:sz w:val="22"/>
          <w:szCs w:val="22"/>
        </w:rPr>
        <w:pict w14:anchorId="4CA872CD">
          <v:group id="_x0000_s1092" style="position:absolute;margin-left:233.25pt;margin-top:4.8pt;width:3pt;height:3pt;z-index:-251648512;mso-position-horizontal-relative:page" coordorigin="4665,96" coordsize="60,60">
            <v:shape id="_x0000_s1093" style="position:absolute;left:4665;top:96;width:60;height:60" coordorigin="4665,96" coordsize="60,60" path="m4725,126r,8l4722,141r-6,6l4710,153r-7,3l4687,156r-7,-3l4674,147r-6,-6l4665,134r,-16l4668,111r6,-6l4680,99r7,-3l4703,96r7,3l4716,105r6,6l4725,118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Cs/>
          <w:spacing w:val="14"/>
          <w:w w:val="99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7"/>
          <w:sz w:val="22"/>
          <w:szCs w:val="22"/>
        </w:rPr>
        <w:t>medi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28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7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ll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85"/>
          <w:sz w:val="22"/>
          <w:szCs w:val="22"/>
        </w:rPr>
        <w:t>w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fro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-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2,00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8"/>
          <w:sz w:val="22"/>
          <w:szCs w:val="22"/>
        </w:rPr>
        <w:t>7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,</w:t>
      </w:r>
      <w:r w:rsidRPr="001E5A04">
        <w:rPr>
          <w:rFonts w:asciiTheme="minorHAnsi" w:eastAsia="Century Gothic" w:hAnsiTheme="minorHAnsi" w:cstheme="minorHAnsi"/>
          <w:bCs/>
          <w:spacing w:val="14"/>
          <w:w w:val="107"/>
          <w:sz w:val="22"/>
          <w:szCs w:val="22"/>
        </w:rPr>
        <w:t>00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les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37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tha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28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on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0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1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</w:p>
    <w:p w14:paraId="3C6220C5" w14:textId="77777777" w:rsidR="00110AF2" w:rsidRPr="001E5A04" w:rsidRDefault="001E5A04">
      <w:pPr>
        <w:spacing w:line="240" w:lineRule="atLeast"/>
        <w:ind w:right="81"/>
        <w:rPr>
          <w:rFonts w:asciiTheme="minorHAnsi" w:eastAsia="Century Gothic" w:hAnsiTheme="minorHAnsi" w:cstheme="minorHAnsi"/>
          <w:bCs/>
          <w:sz w:val="22"/>
          <w:szCs w:val="22"/>
        </w:rPr>
        <w:sectPr w:rsidR="00110AF2" w:rsidRPr="001E5A04">
          <w:type w:val="continuous"/>
          <w:pgSz w:w="12240" w:h="15820"/>
          <w:pgMar w:top="580" w:right="220" w:bottom="280" w:left="540" w:header="720" w:footer="720" w:gutter="0"/>
          <w:cols w:num="2" w:space="720" w:equalWidth="0">
            <w:col w:w="3630" w:space="709"/>
            <w:col w:w="7141"/>
          </w:cols>
        </w:sectPr>
      </w:pPr>
      <w:r w:rsidRPr="001E5A04">
        <w:rPr>
          <w:rFonts w:asciiTheme="minorHAnsi" w:hAnsiTheme="minorHAnsi" w:cstheme="minorHAnsi"/>
          <w:bCs/>
          <w:sz w:val="22"/>
          <w:szCs w:val="22"/>
        </w:rPr>
        <w:pict w14:anchorId="75490A3F">
          <v:group id="_x0000_s1090" style="position:absolute;margin-left:233.25pt;margin-top:37.9pt;width:3pt;height:3pt;z-index:-251662848;mso-position-horizontal-relative:page" coordorigin="4665,758" coordsize="60,60">
            <v:shape id="_x0000_s1091" style="position:absolute;left:4665;top:758;width:60;height:60" coordorigin="4665,758" coordsize="60,60" path="m4725,788r,8l4722,803r-6,6l4710,815r-7,3l4687,818r-7,-3l4674,809r-6,-6l4665,796r,-17l4668,772r6,-6l4680,760r7,-2l4703,758r7,2l4716,766r6,6l4725,779r,9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hAnsiTheme="minorHAnsi" w:cstheme="minorHAnsi"/>
          <w:bCs/>
          <w:sz w:val="22"/>
          <w:szCs w:val="22"/>
        </w:rPr>
        <w:pict w14:anchorId="0E1B02AF">
          <v:group id="_x0000_s1088" style="position:absolute;margin-left:233.25pt;margin-top:6.4pt;width:3pt;height:3pt;z-index:-251647488;mso-position-horizontal-relative:page" coordorigin="4665,128" coordsize="60,60">
            <v:shape id="_x0000_s1089" style="position:absolute;left:4665;top:128;width:60;height:60" coordorigin="4665,128" coordsize="60,60" path="m4725,158r,8l4722,173r-6,6l4710,185r-7,3l4687,188r-7,-3l4674,179r-6,-6l4665,166r,-17l4668,142r6,-6l4680,130r7,-2l4703,128r7,2l4716,136r6,6l4725,149r,9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Worke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29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wit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 xml:space="preserve">h 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brand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26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26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58"/>
          <w:sz w:val="22"/>
          <w:szCs w:val="22"/>
        </w:rPr>
        <w:t>J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bCs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58"/>
          <w:sz w:val="22"/>
          <w:szCs w:val="22"/>
        </w:rPr>
        <w:t>J</w:t>
      </w:r>
      <w:r w:rsidRPr="001E5A04">
        <w:rPr>
          <w:rFonts w:asciiTheme="minorHAnsi" w:eastAsia="Century Gothic" w:hAnsiTheme="minorHAnsi" w:cstheme="minorHAnsi"/>
          <w:bCs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,</w:t>
      </w:r>
      <w:r w:rsidRPr="001E5A04">
        <w:rPr>
          <w:rFonts w:asciiTheme="minorHAnsi" w:eastAsia="Century Gothic" w:hAnsiTheme="minorHAnsi" w:cstheme="minorHAnsi"/>
          <w:bCs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3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83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bCs/>
          <w:spacing w:val="14"/>
          <w:w w:val="107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il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bCs/>
          <w:spacing w:val="14"/>
          <w:w w:val="88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,</w:t>
      </w:r>
      <w:r w:rsidRPr="001E5A04">
        <w:rPr>
          <w:rFonts w:asciiTheme="minorHAnsi" w:eastAsia="Century Gothic" w:hAnsiTheme="minorHAnsi" w:cstheme="minorHAnsi"/>
          <w:bCs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8"/>
          <w:sz w:val="22"/>
          <w:szCs w:val="22"/>
        </w:rPr>
        <w:t>Subway</w:t>
      </w:r>
      <w:r w:rsidRPr="001E5A04">
        <w:rPr>
          <w:rFonts w:asciiTheme="minorHAnsi" w:eastAsia="Century Gothic" w:hAnsiTheme="minorHAnsi" w:cstheme="minorHAnsi"/>
          <w:bCs/>
          <w:w w:val="88"/>
          <w:sz w:val="22"/>
          <w:szCs w:val="22"/>
        </w:rPr>
        <w:t>,</w:t>
      </w:r>
      <w:r w:rsidRPr="001E5A04">
        <w:rPr>
          <w:rFonts w:asciiTheme="minorHAnsi" w:eastAsia="Century Gothic" w:hAnsiTheme="minorHAnsi" w:cstheme="minorHAnsi"/>
          <w:bCs/>
          <w:spacing w:val="29"/>
          <w:w w:val="8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4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9"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bCs/>
          <w:spacing w:val="12"/>
          <w:w w:val="89"/>
          <w:sz w:val="22"/>
          <w:szCs w:val="22"/>
        </w:rPr>
        <w:t>ell</w:t>
      </w:r>
      <w:r w:rsidRPr="001E5A04">
        <w:rPr>
          <w:rFonts w:asciiTheme="minorHAnsi" w:eastAsia="Century Gothic" w:hAnsiTheme="minorHAnsi" w:cstheme="minorHAnsi"/>
          <w:bCs/>
          <w:w w:val="89"/>
          <w:sz w:val="22"/>
          <w:szCs w:val="22"/>
        </w:rPr>
        <w:t>,</w:t>
      </w:r>
      <w:r w:rsidRPr="001E5A04">
        <w:rPr>
          <w:rFonts w:asciiTheme="minorHAnsi" w:eastAsia="Century Gothic" w:hAnsiTheme="minorHAnsi" w:cstheme="minorHAnsi"/>
          <w:bCs/>
          <w:spacing w:val="31"/>
          <w:w w:val="8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9"/>
          <w:sz w:val="22"/>
          <w:szCs w:val="22"/>
        </w:rPr>
        <w:t>an</w:t>
      </w:r>
      <w:r w:rsidRPr="001E5A04">
        <w:rPr>
          <w:rFonts w:asciiTheme="minorHAnsi" w:eastAsia="Century Gothic" w:hAnsiTheme="minorHAnsi" w:cstheme="minorHAnsi"/>
          <w:bCs/>
          <w:w w:val="89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5"/>
          <w:w w:val="8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9"/>
          <w:sz w:val="22"/>
          <w:szCs w:val="22"/>
        </w:rPr>
        <w:t>Pap</w:t>
      </w:r>
      <w:r w:rsidRPr="001E5A04">
        <w:rPr>
          <w:rFonts w:asciiTheme="minorHAnsi" w:eastAsia="Century Gothic" w:hAnsiTheme="minorHAnsi" w:cstheme="minorHAnsi"/>
          <w:bCs/>
          <w:w w:val="89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8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58"/>
          <w:sz w:val="22"/>
          <w:szCs w:val="22"/>
        </w:rPr>
        <w:t>J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hn</w:t>
      </w:r>
      <w:r w:rsidRPr="001E5A04">
        <w:rPr>
          <w:rFonts w:asciiTheme="minorHAnsi" w:eastAsia="Century Gothic" w:hAnsiTheme="minorHAnsi" w:cstheme="minorHAnsi"/>
          <w:bCs/>
          <w:spacing w:val="14"/>
          <w:w w:val="106"/>
          <w:sz w:val="22"/>
          <w:szCs w:val="22"/>
        </w:rPr>
        <w:t>'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2"/>
          <w:sz w:val="22"/>
          <w:szCs w:val="22"/>
        </w:rPr>
        <w:t>promotiona</w:t>
      </w:r>
      <w:r w:rsidRPr="001E5A04">
        <w:rPr>
          <w:rFonts w:asciiTheme="minorHAnsi" w:eastAsia="Century Gothic" w:hAnsiTheme="minorHAnsi" w:cstheme="minorHAnsi"/>
          <w:bCs/>
          <w:w w:val="92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27"/>
          <w:w w:val="9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w w:val="84"/>
          <w:sz w:val="22"/>
          <w:szCs w:val="22"/>
        </w:rPr>
        <w:t>.</w:t>
      </w:r>
    </w:p>
    <w:p w14:paraId="1B900C4C" w14:textId="77777777" w:rsidR="00110AF2" w:rsidRPr="001E5A04" w:rsidRDefault="00110AF2">
      <w:pPr>
        <w:spacing w:line="140" w:lineRule="exact"/>
        <w:rPr>
          <w:rFonts w:asciiTheme="minorHAnsi" w:hAnsiTheme="minorHAnsi" w:cstheme="minorHAnsi"/>
          <w:bCs/>
          <w:sz w:val="22"/>
          <w:szCs w:val="22"/>
        </w:rPr>
        <w:sectPr w:rsidR="00110AF2" w:rsidRPr="001E5A04">
          <w:type w:val="continuous"/>
          <w:pgSz w:w="12240" w:h="15820"/>
          <w:pgMar w:top="580" w:right="220" w:bottom="280" w:left="540" w:header="720" w:footer="720" w:gutter="0"/>
          <w:cols w:space="720"/>
        </w:sectPr>
      </w:pPr>
    </w:p>
    <w:p w14:paraId="00347437" w14:textId="77777777" w:rsidR="00110AF2" w:rsidRPr="001E5A04" w:rsidRDefault="001E5A04">
      <w:pPr>
        <w:spacing w:before="31"/>
        <w:ind w:left="600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Cs/>
          <w:w w:val="88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3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3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40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36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 xml:space="preserve">e </w:t>
      </w:r>
      <w:r w:rsidRPr="001E5A04">
        <w:rPr>
          <w:rFonts w:asciiTheme="minorHAnsi" w:eastAsia="Century Gothic" w:hAnsiTheme="minorHAnsi" w:cstheme="minorHAnsi"/>
          <w:bCs/>
          <w:spacing w:val="2"/>
          <w:w w:val="80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0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</w:p>
    <w:p w14:paraId="775B02B9" w14:textId="77777777" w:rsidR="00110AF2" w:rsidRPr="001E5A04" w:rsidRDefault="001E5A04">
      <w:pPr>
        <w:spacing w:before="31"/>
        <w:ind w:left="600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3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5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3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30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8"/>
          <w:sz w:val="22"/>
          <w:szCs w:val="22"/>
        </w:rPr>
        <w:t xml:space="preserve">e </w:t>
      </w:r>
      <w:r w:rsidRPr="001E5A04">
        <w:rPr>
          <w:rFonts w:asciiTheme="minorHAnsi" w:eastAsia="Century Gothic" w:hAnsiTheme="minorHAnsi" w:cstheme="minorHAnsi"/>
          <w:bCs/>
          <w:spacing w:val="5"/>
          <w:w w:val="7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9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5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3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bCs/>
          <w:spacing w:val="2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9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30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20"/>
          <w:sz w:val="22"/>
          <w:szCs w:val="22"/>
        </w:rPr>
        <w:t>r</w:t>
      </w:r>
    </w:p>
    <w:p w14:paraId="79845B81" w14:textId="77777777" w:rsidR="00110AF2" w:rsidRPr="001E5A04" w:rsidRDefault="001E5A04">
      <w:pPr>
        <w:spacing w:before="31"/>
        <w:ind w:left="600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9</w:t>
      </w:r>
      <w:r w:rsidRPr="001E5A04">
        <w:rPr>
          <w:rFonts w:asciiTheme="minorHAnsi" w:eastAsia="Century Gothic" w:hAnsiTheme="minorHAnsi" w:cstheme="minorHAnsi"/>
          <w:bCs/>
          <w:spacing w:val="3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–</w:t>
      </w:r>
      <w:r w:rsidRPr="001E5A04">
        <w:rPr>
          <w:rFonts w:asciiTheme="minorHAnsi" w:eastAsia="Century Gothic" w:hAnsiTheme="minorHAnsi" w:cstheme="minorHAnsi"/>
          <w:bCs/>
          <w:spacing w:val="36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0"/>
          <w:sz w:val="22"/>
          <w:szCs w:val="22"/>
        </w:rPr>
        <w:t>1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0"/>
          <w:sz w:val="22"/>
          <w:szCs w:val="22"/>
        </w:rPr>
        <w:t>1</w:t>
      </w:r>
    </w:p>
    <w:p w14:paraId="65B76C75" w14:textId="77777777" w:rsidR="00110AF2" w:rsidRPr="001E5A04" w:rsidRDefault="00110AF2">
      <w:pPr>
        <w:spacing w:before="7" w:line="1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48C8A370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5432DED8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E9BF888" w14:textId="77777777" w:rsidR="00110AF2" w:rsidRPr="001E5A04" w:rsidRDefault="001E5A04">
      <w:pPr>
        <w:spacing w:line="276" w:lineRule="auto"/>
        <w:ind w:left="570" w:right="-31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hAnsiTheme="minorHAnsi" w:cstheme="minorHAnsi"/>
          <w:bCs/>
          <w:sz w:val="22"/>
          <w:szCs w:val="22"/>
        </w:rPr>
        <w:pict w14:anchorId="3D42A75A">
          <v:group id="_x0000_s1086" style="position:absolute;left:0;text-align:left;margin-left:232.5pt;margin-top:16.8pt;width:3pt;height:3pt;z-index:-251664896;mso-position-horizontal-relative:page" coordorigin="4650,336" coordsize="60,60">
            <v:shape id="_x0000_s1087" style="position:absolute;left:4650;top:336;width:60;height:60" coordorigin="4650,336" coordsize="60,60" path="m4710,366r,8l4707,381r-6,6l4695,393r-7,3l4672,396r-7,-3l4659,387r-6,-6l4650,374r,-16l4653,351r6,-6l4665,339r7,-3l4688,336r7,3l4701,345r6,6l4710,358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Cs/>
          <w:w w:val="96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3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 xml:space="preserve">g </w:t>
      </w:r>
      <w:r w:rsidRPr="001E5A04">
        <w:rPr>
          <w:rFonts w:asciiTheme="minorHAnsi" w:eastAsia="Century Gothic" w:hAnsiTheme="minorHAnsi" w:cstheme="minorHAnsi"/>
          <w:bCs/>
          <w:spacing w:val="7"/>
          <w:w w:val="7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3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3"/>
          <w:sz w:val="22"/>
          <w:szCs w:val="22"/>
        </w:rPr>
        <w:t>/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6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30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Cs/>
          <w:spacing w:val="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 xml:space="preserve">a </w:t>
      </w:r>
      <w:r w:rsidRPr="001E5A04">
        <w:rPr>
          <w:rFonts w:asciiTheme="minorHAnsi" w:eastAsia="Century Gothic" w:hAnsiTheme="minorHAnsi" w:cstheme="minorHAnsi"/>
          <w:bCs/>
          <w:spacing w:val="8"/>
          <w:w w:val="7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-29"/>
          <w:w w:val="7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4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6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30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2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4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6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30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2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 xml:space="preserve">h 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3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36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68"/>
          <w:sz w:val="22"/>
          <w:szCs w:val="22"/>
        </w:rPr>
        <w:t xml:space="preserve">5 </w:t>
      </w:r>
      <w:r w:rsidRPr="001E5A04">
        <w:rPr>
          <w:rFonts w:asciiTheme="minorHAnsi" w:eastAsia="Century Gothic" w:hAnsiTheme="minorHAnsi" w:cstheme="minorHAnsi"/>
          <w:bCs/>
          <w:spacing w:val="14"/>
          <w:w w:val="6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–</w:t>
      </w:r>
      <w:r w:rsidRPr="001E5A04">
        <w:rPr>
          <w:rFonts w:asciiTheme="minorHAnsi" w:eastAsia="Century Gothic" w:hAnsiTheme="minorHAnsi" w:cstheme="minorHAnsi"/>
          <w:bCs/>
          <w:spacing w:val="36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0"/>
          <w:sz w:val="22"/>
          <w:szCs w:val="22"/>
        </w:rPr>
        <w:t>1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,</w:t>
      </w:r>
      <w:r w:rsidRPr="001E5A04">
        <w:rPr>
          <w:rFonts w:asciiTheme="minorHAnsi" w:eastAsia="Century Gothic" w:hAnsiTheme="minorHAnsi" w:cstheme="minorHAnsi"/>
          <w:bCs/>
          <w:spacing w:val="26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0"/>
          <w:sz w:val="22"/>
          <w:szCs w:val="22"/>
        </w:rPr>
        <w:t>1</w:t>
      </w:r>
      <w:r w:rsidRPr="001E5A04">
        <w:rPr>
          <w:rFonts w:asciiTheme="minorHAnsi" w:eastAsia="Century Gothic" w:hAnsiTheme="minorHAnsi" w:cstheme="minorHAnsi"/>
          <w:bCs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3</w:t>
      </w:r>
    </w:p>
    <w:p w14:paraId="009A611C" w14:textId="77777777" w:rsidR="00110AF2" w:rsidRPr="001E5A04" w:rsidRDefault="001E5A04">
      <w:pPr>
        <w:spacing w:before="31"/>
        <w:ind w:left="15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hAnsiTheme="minorHAnsi" w:cstheme="minorHAnsi"/>
          <w:bCs/>
          <w:sz w:val="22"/>
          <w:szCs w:val="22"/>
        </w:rPr>
        <w:br w:type="column"/>
      </w:r>
      <w:r w:rsidRPr="001E5A04">
        <w:rPr>
          <w:rFonts w:asciiTheme="minorHAnsi" w:eastAsia="Century Gothic" w:hAnsiTheme="minorHAnsi" w:cstheme="minorHAnsi"/>
          <w:bCs/>
          <w:spacing w:val="13"/>
          <w:w w:val="94"/>
          <w:sz w:val="22"/>
          <w:szCs w:val="22"/>
        </w:rPr>
        <w:t>Assiste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27"/>
          <w:w w:val="94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nn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Cs/>
          <w:spacing w:val="4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3"/>
          <w:sz w:val="22"/>
          <w:szCs w:val="22"/>
        </w:rPr>
        <w:t>wee</w:t>
      </w:r>
      <w:r w:rsidRPr="001E5A04">
        <w:rPr>
          <w:rFonts w:asciiTheme="minorHAnsi" w:eastAsia="Century Gothic" w:hAnsiTheme="minorHAnsi" w:cstheme="minorHAnsi"/>
          <w:bCs/>
          <w:w w:val="83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Cs/>
          <w:spacing w:val="30"/>
          <w:w w:val="8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7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</w:p>
    <w:p w14:paraId="3D8C31A2" w14:textId="77777777" w:rsidR="00110AF2" w:rsidRPr="001E5A04" w:rsidRDefault="001E5A04">
      <w:pPr>
        <w:spacing w:before="31" w:line="276" w:lineRule="auto"/>
        <w:ind w:left="15" w:right="702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hAnsiTheme="minorHAnsi" w:cstheme="minorHAnsi"/>
          <w:bCs/>
          <w:sz w:val="22"/>
          <w:szCs w:val="22"/>
        </w:rPr>
        <w:pict w14:anchorId="411AEEE1">
          <v:group id="_x0000_s1084" style="position:absolute;left:0;text-align:left;margin-left:233.25pt;margin-top:6.35pt;width:3pt;height:3pt;z-index:-251661824;mso-position-horizontal-relative:page" coordorigin="4665,127" coordsize="60,60">
            <v:shape id="_x0000_s1085" style="position:absolute;left:4665;top:127;width:60;height:60" coordorigin="4665,127" coordsize="60,60" path="m4725,157r,8l4722,172r-6,6l4710,184r-7,3l4687,187r-7,-3l4674,178r-6,-6l4665,165r,-16l4668,142r6,-6l4680,130r7,-3l4703,127r7,3l4716,136r6,6l4725,149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84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85"/>
          <w:sz w:val="22"/>
          <w:szCs w:val="22"/>
        </w:rPr>
        <w:t>w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7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4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,</w:t>
      </w:r>
      <w:r w:rsidRPr="001E5A04">
        <w:rPr>
          <w:rFonts w:asciiTheme="minorHAnsi" w:eastAsia="Century Gothic" w:hAnsiTheme="minorHAnsi" w:cstheme="minorHAnsi"/>
          <w:bCs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2"/>
          <w:sz w:val="22"/>
          <w:szCs w:val="22"/>
        </w:rPr>
        <w:t>promotiona</w:t>
      </w:r>
      <w:r w:rsidRPr="001E5A04">
        <w:rPr>
          <w:rFonts w:asciiTheme="minorHAnsi" w:eastAsia="Century Gothic" w:hAnsiTheme="minorHAnsi" w:cstheme="minorHAnsi"/>
          <w:bCs/>
          <w:w w:val="92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27"/>
          <w:w w:val="9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3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4"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,</w:t>
      </w:r>
      <w:r w:rsidRPr="001E5A04">
        <w:rPr>
          <w:rFonts w:asciiTheme="minorHAnsi" w:eastAsia="Century Gothic" w:hAnsiTheme="minorHAnsi" w:cstheme="minorHAnsi"/>
          <w:bCs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6"/>
          <w:sz w:val="22"/>
          <w:szCs w:val="22"/>
        </w:rPr>
        <w:t>an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28"/>
          <w:w w:val="86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5"/>
          <w:sz w:val="22"/>
          <w:szCs w:val="22"/>
        </w:rPr>
        <w:t>wit</w:t>
      </w:r>
      <w:r w:rsidRPr="001E5A04">
        <w:rPr>
          <w:rFonts w:asciiTheme="minorHAnsi" w:eastAsia="Century Gothic" w:hAnsiTheme="minorHAnsi" w:cstheme="minorHAnsi"/>
          <w:bCs/>
          <w:w w:val="95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"/>
          <w:w w:val="9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6"/>
          <w:sz w:val="22"/>
          <w:szCs w:val="22"/>
        </w:rPr>
        <w:t>an</w:t>
      </w:r>
      <w:r w:rsidRPr="001E5A04">
        <w:rPr>
          <w:rFonts w:asciiTheme="minorHAnsi" w:eastAsia="Century Gothic" w:hAnsiTheme="minorHAnsi" w:cstheme="minorHAnsi"/>
          <w:bCs/>
          <w:w w:val="86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28"/>
          <w:w w:val="86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84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w w:val="84"/>
          <w:sz w:val="22"/>
          <w:szCs w:val="22"/>
        </w:rPr>
        <w:t>.</w:t>
      </w:r>
    </w:p>
    <w:p w14:paraId="4658F21D" w14:textId="77777777" w:rsidR="00110AF2" w:rsidRPr="001E5A04" w:rsidRDefault="001E5A04">
      <w:pPr>
        <w:ind w:left="15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hAnsiTheme="minorHAnsi" w:cstheme="minorHAnsi"/>
          <w:bCs/>
          <w:sz w:val="22"/>
          <w:szCs w:val="22"/>
        </w:rPr>
        <w:pict w14:anchorId="414AF6A5">
          <v:group id="_x0000_s1082" style="position:absolute;left:0;text-align:left;margin-left:233.25pt;margin-top:4.8pt;width:3pt;height:3pt;z-index:-251660800;mso-position-horizontal-relative:page" coordorigin="4665,96" coordsize="60,60">
            <v:shape id="_x0000_s1083" style="position:absolute;left:4665;top:96;width:60;height:60" coordorigin="4665,96" coordsize="60,60" path="m4725,126r,8l4722,141r-6,6l4710,153r-7,3l4687,156r-7,-3l4674,147r-6,-6l4665,134r,-16l4668,111r6,-6l4680,99r7,-3l4703,96r7,3l4716,105r6,6l4725,118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Cs/>
          <w:spacing w:val="12"/>
          <w:w w:val="85"/>
          <w:sz w:val="22"/>
          <w:szCs w:val="22"/>
        </w:rPr>
        <w:t>Manage</w:t>
      </w:r>
      <w:r w:rsidRPr="001E5A04">
        <w:rPr>
          <w:rFonts w:asciiTheme="minorHAnsi" w:eastAsia="Century Gothic" w:hAnsiTheme="minorHAnsi" w:cstheme="minorHAnsi"/>
          <w:bCs/>
          <w:w w:val="85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31"/>
          <w:w w:val="8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2"/>
          <w:sz w:val="22"/>
          <w:szCs w:val="22"/>
        </w:rPr>
        <w:t>th</w:t>
      </w:r>
      <w:r w:rsidRPr="001E5A04">
        <w:rPr>
          <w:rFonts w:asciiTheme="minorHAnsi" w:eastAsia="Century Gothic" w:hAnsiTheme="minorHAnsi" w:cstheme="minorHAnsi"/>
          <w:bCs/>
          <w:w w:val="92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24"/>
          <w:w w:val="9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tt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li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fo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2"/>
          <w:sz w:val="22"/>
          <w:szCs w:val="22"/>
        </w:rPr>
        <w:t>th</w:t>
      </w:r>
      <w:r w:rsidRPr="001E5A04">
        <w:rPr>
          <w:rFonts w:asciiTheme="minorHAnsi" w:eastAsia="Century Gothic" w:hAnsiTheme="minorHAnsi" w:cstheme="minorHAnsi"/>
          <w:bCs/>
          <w:w w:val="92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24"/>
          <w:w w:val="9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7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,</w:t>
      </w:r>
      <w:r w:rsidRPr="001E5A04">
        <w:rPr>
          <w:rFonts w:asciiTheme="minorHAnsi" w:eastAsia="Century Gothic" w:hAnsiTheme="minorHAnsi" w:cstheme="minorHAnsi"/>
          <w:bCs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2"/>
          <w:sz w:val="22"/>
          <w:szCs w:val="22"/>
        </w:rPr>
        <w:t>Pete</w:t>
      </w:r>
      <w:r w:rsidRPr="001E5A04">
        <w:rPr>
          <w:rFonts w:asciiTheme="minorHAnsi" w:eastAsia="Century Gothic" w:hAnsiTheme="minorHAnsi" w:cstheme="minorHAnsi"/>
          <w:bCs/>
          <w:w w:val="92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36"/>
          <w:w w:val="9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2"/>
          <w:sz w:val="22"/>
          <w:szCs w:val="22"/>
        </w:rPr>
        <w:t>Noon</w:t>
      </w:r>
      <w:r w:rsidRPr="001E5A04">
        <w:rPr>
          <w:rFonts w:asciiTheme="minorHAnsi" w:eastAsia="Century Gothic" w:hAnsiTheme="minorHAnsi" w:cstheme="minorHAnsi"/>
          <w:bCs/>
          <w:w w:val="92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2"/>
          <w:w w:val="9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Cs/>
          <w:spacing w:val="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</w:p>
    <w:p w14:paraId="5D4D14CE" w14:textId="77777777" w:rsidR="00110AF2" w:rsidRPr="001E5A04" w:rsidRDefault="001E5A04">
      <w:pPr>
        <w:spacing w:before="31"/>
        <w:ind w:left="15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</w:p>
    <w:p w14:paraId="71240D9B" w14:textId="77777777" w:rsidR="00110AF2" w:rsidRPr="001E5A04" w:rsidRDefault="001E5A04">
      <w:pPr>
        <w:spacing w:before="76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hAnsiTheme="minorHAnsi" w:cstheme="minorHAnsi"/>
          <w:bCs/>
          <w:sz w:val="22"/>
          <w:szCs w:val="22"/>
        </w:rPr>
        <w:pict w14:anchorId="73E4E7AA">
          <v:group id="_x0000_s1080" style="position:absolute;margin-left:232.5pt;margin-top:8.6pt;width:3pt;height:3pt;z-index:-251665920;mso-position-horizontal-relative:page" coordorigin="4650,172" coordsize="60,60">
            <v:shape id="_x0000_s1081" style="position:absolute;left:4650;top:172;width:60;height:60" coordorigin="4650,172" coordsize="60,60" path="m4710,202r,8l4707,217r-6,6l4695,229r-7,3l4672,232r-7,-3l4659,223r-6,-6l4650,210r,-16l4653,187r6,-6l4665,175r7,-3l4688,172r7,3l4701,181r6,6l4710,194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Cs/>
          <w:spacing w:val="12"/>
          <w:w w:val="88"/>
          <w:sz w:val="22"/>
          <w:szCs w:val="22"/>
        </w:rPr>
        <w:t>Manage</w:t>
      </w:r>
      <w:r w:rsidRPr="001E5A04">
        <w:rPr>
          <w:rFonts w:asciiTheme="minorHAnsi" w:eastAsia="Century Gothic" w:hAnsiTheme="minorHAnsi" w:cstheme="minorHAnsi"/>
          <w:bCs/>
          <w:w w:val="88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2"/>
          <w:w w:val="8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8"/>
          <w:sz w:val="22"/>
          <w:szCs w:val="22"/>
        </w:rPr>
        <w:t>al</w:t>
      </w:r>
      <w:r w:rsidRPr="001E5A04">
        <w:rPr>
          <w:rFonts w:asciiTheme="minorHAnsi" w:eastAsia="Century Gothic" w:hAnsiTheme="minorHAnsi" w:cstheme="minorHAnsi"/>
          <w:bCs/>
          <w:w w:val="8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33"/>
          <w:w w:val="8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8"/>
          <w:sz w:val="22"/>
          <w:szCs w:val="22"/>
        </w:rPr>
        <w:t>foo</w:t>
      </w:r>
      <w:r w:rsidRPr="001E5A04">
        <w:rPr>
          <w:rFonts w:asciiTheme="minorHAnsi" w:eastAsia="Century Gothic" w:hAnsiTheme="minorHAnsi" w:cstheme="minorHAnsi"/>
          <w:bCs/>
          <w:w w:val="88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33"/>
          <w:w w:val="8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4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fo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9"/>
          <w:sz w:val="22"/>
          <w:szCs w:val="22"/>
        </w:rPr>
        <w:t>seasona</w:t>
      </w:r>
      <w:r w:rsidRPr="001E5A04">
        <w:rPr>
          <w:rFonts w:asciiTheme="minorHAnsi" w:eastAsia="Century Gothic" w:hAnsiTheme="minorHAnsi" w:cstheme="minorHAnsi"/>
          <w:bCs/>
          <w:w w:val="89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25"/>
          <w:w w:val="8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9"/>
          <w:sz w:val="22"/>
          <w:szCs w:val="22"/>
        </w:rPr>
        <w:t>holida</w:t>
      </w:r>
      <w:r w:rsidRPr="001E5A04">
        <w:rPr>
          <w:rFonts w:asciiTheme="minorHAnsi" w:eastAsia="Century Gothic" w:hAnsiTheme="minorHAnsi" w:cstheme="minorHAnsi"/>
          <w:bCs/>
          <w:w w:val="89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bCs/>
          <w:spacing w:val="26"/>
          <w:w w:val="8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ttr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n</w:t>
      </w:r>
    </w:p>
    <w:p w14:paraId="0F2AED4C" w14:textId="77777777" w:rsidR="00110AF2" w:rsidRPr="001E5A04" w:rsidRDefault="001E5A04">
      <w:pPr>
        <w:spacing w:before="31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Develope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-5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6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“Mudd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bCs/>
          <w:spacing w:val="33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sz w:val="22"/>
          <w:szCs w:val="22"/>
        </w:rPr>
        <w:t>Runner</w:t>
      </w:r>
      <w:r w:rsidRPr="001E5A04">
        <w:rPr>
          <w:rFonts w:asciiTheme="minorHAnsi" w:eastAsia="Century Gothic" w:hAnsiTheme="minorHAnsi" w:cstheme="minorHAnsi"/>
          <w:bCs/>
          <w:w w:val="91"/>
          <w:sz w:val="22"/>
          <w:szCs w:val="22"/>
        </w:rPr>
        <w:t xml:space="preserve">” </w:t>
      </w:r>
      <w:r w:rsidRPr="001E5A04">
        <w:rPr>
          <w:rFonts w:asciiTheme="minorHAnsi" w:eastAsia="Century Gothic" w:hAnsiTheme="minorHAnsi" w:cstheme="minorHAnsi"/>
          <w:bCs/>
          <w:spacing w:val="22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84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ttr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2"/>
          <w:sz w:val="22"/>
          <w:szCs w:val="22"/>
        </w:rPr>
        <w:t>tha</w:t>
      </w:r>
      <w:r w:rsidRPr="001E5A04">
        <w:rPr>
          <w:rFonts w:asciiTheme="minorHAnsi" w:eastAsia="Century Gothic" w:hAnsiTheme="minorHAnsi" w:cstheme="minorHAnsi"/>
          <w:bCs/>
          <w:w w:val="92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23"/>
          <w:w w:val="9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5"/>
          <w:sz w:val="22"/>
          <w:szCs w:val="22"/>
        </w:rPr>
        <w:t>3</w:t>
      </w:r>
      <w:r w:rsidRPr="001E5A04">
        <w:rPr>
          <w:rFonts w:asciiTheme="minorHAnsi" w:eastAsia="Century Gothic" w:hAnsiTheme="minorHAnsi" w:cstheme="minorHAnsi"/>
          <w:bCs/>
          <w:spacing w:val="14"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Cs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2"/>
          <w:w w:val="87"/>
          <w:sz w:val="22"/>
          <w:szCs w:val="22"/>
        </w:rPr>
        <w:t>peopl</w:t>
      </w:r>
      <w:r w:rsidRPr="001E5A04">
        <w:rPr>
          <w:rFonts w:asciiTheme="minorHAnsi" w:eastAsia="Century Gothic" w:hAnsiTheme="minorHAnsi" w:cstheme="minorHAnsi"/>
          <w:bCs/>
          <w:w w:val="87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25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w w:val="80"/>
          <w:sz w:val="22"/>
          <w:szCs w:val="22"/>
        </w:rPr>
        <w:t>e</w:t>
      </w:r>
    </w:p>
    <w:p w14:paraId="7CDE24FE" w14:textId="77777777" w:rsidR="00110AF2" w:rsidRPr="001E5A04" w:rsidRDefault="001E5A04">
      <w:pPr>
        <w:spacing w:before="31"/>
        <w:rPr>
          <w:rFonts w:asciiTheme="minorHAnsi" w:eastAsia="Century Gothic" w:hAnsiTheme="minorHAnsi" w:cstheme="minorHAnsi"/>
          <w:bCs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Cs/>
          <w:spacing w:val="13"/>
          <w:w w:val="93"/>
          <w:sz w:val="22"/>
          <w:szCs w:val="22"/>
        </w:rPr>
        <w:t>Pumpki</w:t>
      </w:r>
      <w:r w:rsidRPr="001E5A04">
        <w:rPr>
          <w:rFonts w:asciiTheme="minorHAnsi" w:eastAsia="Century Gothic" w:hAnsiTheme="minorHAnsi" w:cstheme="minorHAnsi"/>
          <w:bCs/>
          <w:w w:val="93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29"/>
          <w:w w:val="9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6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w w:val="94"/>
          <w:sz w:val="22"/>
          <w:szCs w:val="22"/>
        </w:rPr>
        <w:t>h</w:t>
      </w:r>
    </w:p>
    <w:p w14:paraId="713E20CD" w14:textId="39D1F8EE" w:rsidR="00110AF2" w:rsidRPr="001E5A04" w:rsidRDefault="001E5A04">
      <w:pPr>
        <w:spacing w:before="31" w:line="200" w:lineRule="exact"/>
        <w:rPr>
          <w:rFonts w:asciiTheme="minorHAnsi" w:eastAsia="Century Gothic" w:hAnsiTheme="minorHAnsi" w:cstheme="minorHAnsi"/>
          <w:bCs/>
          <w:sz w:val="22"/>
          <w:szCs w:val="22"/>
        </w:rPr>
        <w:sectPr w:rsidR="00110AF2" w:rsidRPr="001E5A04">
          <w:type w:val="continuous"/>
          <w:pgSz w:w="12240" w:h="15820"/>
          <w:pgMar w:top="580" w:right="220" w:bottom="280" w:left="540" w:header="720" w:footer="720" w:gutter="0"/>
          <w:cols w:num="2" w:space="720" w:equalWidth="0">
            <w:col w:w="3451" w:space="873"/>
            <w:col w:w="7156"/>
          </w:cols>
        </w:sectPr>
      </w:pPr>
      <w:r w:rsidRPr="001E5A04">
        <w:rPr>
          <w:rFonts w:asciiTheme="minorHAnsi" w:hAnsiTheme="minorHAnsi" w:cstheme="minorHAnsi"/>
          <w:bCs/>
          <w:sz w:val="22"/>
          <w:szCs w:val="22"/>
        </w:rPr>
        <w:pict w14:anchorId="002D33BF">
          <v:group id="_x0000_s1069" style="position:absolute;margin-left:232.5pt;margin-top:6.35pt;width:3pt;height:3pt;z-index:-251663872;mso-position-horizontal-relative:page" coordorigin="4650,127" coordsize="60,60">
            <v:shape id="_x0000_s1070" style="position:absolute;left:4650;top:127;width:60;height:60" coordorigin="4650,127" coordsize="60,60" path="m4710,157r,8l4707,172r-6,6l4695,184r-7,3l4672,187r-7,-3l4659,178r-6,-6l4650,165r,-16l4653,142r6,-6l4665,130r7,-3l4688,127r7,3l4701,136r6,6l4710,149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position w:val="-1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position w:val="-1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75"/>
          <w:position w:val="-1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position w:val="-1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position w:val="-1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position w:val="-1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spacing w:val="14"/>
          <w:position w:val="-1"/>
          <w:sz w:val="22"/>
          <w:szCs w:val="22"/>
        </w:rPr>
        <w:t>z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87"/>
          <w:position w:val="-1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8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position w:val="-1"/>
          <w:sz w:val="22"/>
          <w:szCs w:val="22"/>
        </w:rPr>
        <w:t>sponsor</w:t>
      </w:r>
      <w:r w:rsidRPr="001E5A04">
        <w:rPr>
          <w:rFonts w:asciiTheme="minorHAnsi" w:eastAsia="Century Gothic" w:hAnsiTheme="minorHAnsi" w:cstheme="minorHAnsi"/>
          <w:bCs/>
          <w:w w:val="91"/>
          <w:position w:val="-1"/>
          <w:sz w:val="22"/>
          <w:szCs w:val="22"/>
        </w:rPr>
        <w:t xml:space="preserve">s </w:t>
      </w:r>
      <w:r w:rsidRPr="001E5A04">
        <w:rPr>
          <w:rFonts w:asciiTheme="minorHAnsi" w:eastAsia="Century Gothic" w:hAnsiTheme="minorHAnsi" w:cstheme="minorHAnsi"/>
          <w:bCs/>
          <w:spacing w:val="9"/>
          <w:w w:val="91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position w:val="-1"/>
          <w:sz w:val="22"/>
          <w:szCs w:val="22"/>
        </w:rPr>
        <w:t>an</w:t>
      </w:r>
      <w:r w:rsidRPr="001E5A04">
        <w:rPr>
          <w:rFonts w:asciiTheme="minorHAnsi" w:eastAsia="Century Gothic" w:hAnsiTheme="minorHAnsi" w:cstheme="minorHAnsi"/>
          <w:bCs/>
          <w:w w:val="91"/>
          <w:position w:val="-1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7"/>
          <w:w w:val="91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position w:val="-1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position w:val="-1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position w:val="-1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position w:val="-1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87"/>
          <w:position w:val="-1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8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3"/>
          <w:w w:val="91"/>
          <w:position w:val="-1"/>
          <w:sz w:val="22"/>
          <w:szCs w:val="22"/>
        </w:rPr>
        <w:t>advertisement</w:t>
      </w:r>
      <w:r w:rsidRPr="001E5A04">
        <w:rPr>
          <w:rFonts w:asciiTheme="minorHAnsi" w:eastAsia="Century Gothic" w:hAnsiTheme="minorHAnsi" w:cstheme="minorHAnsi"/>
          <w:bCs/>
          <w:w w:val="91"/>
          <w:position w:val="-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Cs/>
          <w:spacing w:val="35"/>
          <w:w w:val="91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13"/>
          <w:position w:val="-1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4"/>
          <w:w w:val="94"/>
          <w:position w:val="-1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position w:val="-1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13"/>
          <w:position w:val="-1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Cs/>
          <w:spacing w:val="18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position w:val="-1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position w:val="-1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position w:val="-1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spacing w:val="14"/>
          <w:w w:val="81"/>
          <w:position w:val="-1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w w:val="87"/>
          <w:position w:val="-1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8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position w:val="-1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position w:val="-1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Cs/>
          <w:spacing w:val="-5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position w:val="-1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14"/>
          <w:w w:val="86"/>
          <w:position w:val="-1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Cs/>
          <w:spacing w:val="14"/>
          <w:w w:val="72"/>
          <w:position w:val="-1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Cs/>
          <w:spacing w:val="14"/>
          <w:w w:val="77"/>
          <w:position w:val="-1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Cs/>
          <w:w w:val="108"/>
          <w:position w:val="-1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Cs/>
          <w:spacing w:val="19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Cs/>
          <w:spacing w:val="14"/>
          <w:w w:val="91"/>
          <w:position w:val="-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Cs/>
          <w:spacing w:val="14"/>
          <w:w w:val="80"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Cs/>
          <w:spacing w:val="14"/>
          <w:w w:val="87"/>
          <w:position w:val="-1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Cs/>
          <w:spacing w:val="14"/>
          <w:w w:val="108"/>
          <w:position w:val="-1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Cs/>
          <w:w w:val="77"/>
          <w:position w:val="-1"/>
          <w:sz w:val="22"/>
          <w:szCs w:val="22"/>
        </w:rPr>
        <w:t>a</w:t>
      </w:r>
    </w:p>
    <w:p w14:paraId="777D547A" w14:textId="77777777" w:rsidR="00110AF2" w:rsidRPr="001E5A04" w:rsidRDefault="00110AF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E1EBDD7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659BC7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10AF2" w:rsidRPr="001E5A04">
          <w:type w:val="continuous"/>
          <w:pgSz w:w="12240" w:h="15820"/>
          <w:pgMar w:top="580" w:right="220" w:bottom="280" w:left="540" w:header="720" w:footer="720" w:gutter="0"/>
          <w:cols w:space="720"/>
        </w:sectPr>
      </w:pPr>
    </w:p>
    <w:p w14:paraId="0115DD64" w14:textId="4747988E" w:rsidR="00110AF2" w:rsidRPr="001E5A04" w:rsidRDefault="001E5A04">
      <w:pPr>
        <w:spacing w:before="29" w:line="200" w:lineRule="exact"/>
        <w:ind w:left="1419" w:right="-48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hAnsiTheme="minorHAnsi" w:cstheme="minorHAnsi"/>
          <w:sz w:val="22"/>
          <w:szCs w:val="22"/>
        </w:rPr>
        <w:pict w14:anchorId="27FA020F">
          <v:group id="_x0000_s1059" style="position:absolute;left:0;text-align:left;margin-left:29.25pt;margin-top:35.45pt;width:3pt;height:3pt;z-index:-251657728;mso-position-horizontal-relative:page" coordorigin="585,709" coordsize="60,60">
            <v:shape id="_x0000_s1060" style="position:absolute;left:585;top:709;width:60;height:60" coordorigin="585,709" coordsize="60,60" path="m645,739r,8l642,754r-6,6l630,766r-7,3l607,769r-7,-3l594,760r-6,-6l585,747r,-16l588,724r6,-6l600,712r7,-3l623,709r7,3l636,718r6,6l645,731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hAnsiTheme="minorHAnsi" w:cstheme="minorHAnsi"/>
          <w:sz w:val="22"/>
          <w:szCs w:val="22"/>
        </w:rPr>
        <w:pict w14:anchorId="3D2DC162">
          <v:group id="_x0000_s1057" style="position:absolute;left:0;text-align:left;margin-left:29.25pt;margin-top:47.45pt;width:3pt;height:3pt;z-index:-251656704;mso-position-horizontal-relative:page" coordorigin="585,949" coordsize="60,60">
            <v:shape id="_x0000_s1058" style="position:absolute;left:585;top:949;width:60;height:60" coordorigin="585,949" coordsize="60,60" path="m645,979r,8l642,994r-6,6l630,1006r-7,3l607,1009r-7,-3l594,1000r-6,-6l585,987r,-16l588,964r6,-6l600,952r7,-3l623,949r7,3l636,958r6,6l645,971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/>
          <w:spacing w:val="3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L </w:t>
      </w:r>
      <w:r w:rsidRPr="001E5A04">
        <w:rPr>
          <w:rFonts w:asciiTheme="minorHAnsi" w:eastAsia="Century Gothic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L </w:t>
      </w:r>
      <w:r w:rsidRPr="001E5A04">
        <w:rPr>
          <w:rFonts w:asciiTheme="minorHAnsi" w:eastAsia="Century Gothic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02"/>
          <w:position w:val="-1"/>
          <w:sz w:val="22"/>
          <w:szCs w:val="22"/>
        </w:rPr>
        <w:t>S</w:t>
      </w:r>
    </w:p>
    <w:p w14:paraId="3EDAEC5E" w14:textId="77777777" w:rsidR="00110AF2" w:rsidRPr="001E5A04" w:rsidRDefault="001E5A04">
      <w:pPr>
        <w:spacing w:before="29" w:line="200" w:lineRule="exact"/>
        <w:rPr>
          <w:rFonts w:asciiTheme="minorHAnsi" w:eastAsia="Century Gothic" w:hAnsiTheme="minorHAnsi" w:cstheme="minorHAnsi"/>
          <w:sz w:val="22"/>
          <w:szCs w:val="22"/>
        </w:rPr>
        <w:sectPr w:rsidR="00110AF2" w:rsidRPr="001E5A04">
          <w:type w:val="continuous"/>
          <w:pgSz w:w="12240" w:h="15820"/>
          <w:pgMar w:top="580" w:right="220" w:bottom="280" w:left="540" w:header="720" w:footer="720" w:gutter="0"/>
          <w:cols w:num="2" w:space="720" w:equalWidth="0">
            <w:col w:w="2420" w:space="4552"/>
            <w:col w:w="4508"/>
          </w:cols>
        </w:sectPr>
      </w:pPr>
      <w:r w:rsidRPr="001E5A04">
        <w:rPr>
          <w:rFonts w:asciiTheme="minorHAnsi" w:hAnsiTheme="minorHAnsi" w:cstheme="minorHAnsi"/>
          <w:sz w:val="22"/>
          <w:szCs w:val="22"/>
        </w:rPr>
        <w:br w:type="column"/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/>
          <w:spacing w:val="42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U </w:t>
      </w:r>
      <w:r w:rsidRPr="001E5A04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3"/>
          <w:position w:val="-1"/>
          <w:sz w:val="22"/>
          <w:szCs w:val="22"/>
        </w:rPr>
        <w:t xml:space="preserve">C </w:t>
      </w:r>
      <w:r w:rsidRPr="001E5A04">
        <w:rPr>
          <w:rFonts w:asciiTheme="minorHAnsi" w:eastAsia="Century Gothic" w:hAnsiTheme="minorHAnsi" w:cstheme="minorHAnsi"/>
          <w:b/>
          <w:spacing w:val="3"/>
          <w:w w:val="83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43"/>
          <w:position w:val="-1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5"/>
          <w:w w:val="143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N</w:t>
      </w:r>
    </w:p>
    <w:p w14:paraId="6FAA9DF9" w14:textId="77777777" w:rsidR="00110AF2" w:rsidRPr="001E5A04" w:rsidRDefault="00110AF2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5"/>
        <w:gridCol w:w="1447"/>
        <w:gridCol w:w="4843"/>
      </w:tblGrid>
      <w:tr w:rsidR="001E5A04" w:rsidRPr="001E5A04" w14:paraId="54EAF457" w14:textId="77777777">
        <w:trPr>
          <w:trHeight w:hRule="exact" w:val="955"/>
        </w:trPr>
        <w:tc>
          <w:tcPr>
            <w:tcW w:w="4575" w:type="dxa"/>
            <w:tcBorders>
              <w:top w:val="single" w:sz="10" w:space="0" w:color="BEDBDA"/>
              <w:left w:val="nil"/>
              <w:bottom w:val="nil"/>
              <w:right w:val="nil"/>
            </w:tcBorders>
          </w:tcPr>
          <w:p w14:paraId="7F7B5E3A" w14:textId="77777777" w:rsidR="00110AF2" w:rsidRPr="001E5A04" w:rsidRDefault="00110AF2">
            <w:pPr>
              <w:spacing w:before="1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DAD22E" w14:textId="77777777" w:rsidR="00110AF2" w:rsidRPr="001E5A04" w:rsidRDefault="001E5A04">
            <w:pPr>
              <w:ind w:left="157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2"/>
                <w:w w:val="87"/>
                <w:sz w:val="22"/>
                <w:szCs w:val="22"/>
              </w:rPr>
              <w:t>Knowledgeabl</w:t>
            </w:r>
            <w:r w:rsidRPr="001E5A04">
              <w:rPr>
                <w:rFonts w:asciiTheme="minorHAnsi" w:eastAsia="Century Gothic" w:hAnsiTheme="minorHAnsi" w:cstheme="minorHAnsi"/>
                <w:w w:val="87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29"/>
                <w:w w:val="87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sz w:val="22"/>
                <w:szCs w:val="22"/>
              </w:rPr>
              <w:t>wit</w:t>
            </w:r>
            <w:r w:rsidRPr="001E5A04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h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7"/>
                <w:sz w:val="22"/>
                <w:szCs w:val="22"/>
              </w:rPr>
              <w:t>p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h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5"/>
                <w:sz w:val="22"/>
                <w:szCs w:val="22"/>
              </w:rPr>
              <w:t>g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r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7"/>
                <w:sz w:val="22"/>
                <w:szCs w:val="22"/>
              </w:rPr>
              <w:t>p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h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7"/>
                <w:sz w:val="22"/>
                <w:szCs w:val="22"/>
              </w:rPr>
              <w:t>q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5"/>
                <w:sz w:val="22"/>
                <w:szCs w:val="22"/>
              </w:rPr>
              <w:t>u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7"/>
                <w:sz w:val="22"/>
                <w:szCs w:val="22"/>
              </w:rPr>
              <w:t>p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1"/>
                <w:sz w:val="22"/>
                <w:szCs w:val="22"/>
              </w:rPr>
              <w:t>m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n</w:t>
            </w:r>
            <w:r w:rsidRPr="001E5A04">
              <w:rPr>
                <w:rFonts w:asciiTheme="minorHAnsi" w:eastAsia="Century Gothic" w:hAnsiTheme="minorHAnsi" w:cstheme="minorHAnsi"/>
                <w:w w:val="113"/>
                <w:sz w:val="22"/>
                <w:szCs w:val="22"/>
              </w:rPr>
              <w:t>t</w:t>
            </w:r>
          </w:p>
          <w:p w14:paraId="77BDF2F8" w14:textId="77777777" w:rsidR="00110AF2" w:rsidRPr="001E5A04" w:rsidRDefault="001E5A04">
            <w:pPr>
              <w:spacing w:before="31"/>
              <w:ind w:left="157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4"/>
                <w:w w:val="106"/>
                <w:sz w:val="22"/>
                <w:szCs w:val="22"/>
              </w:rPr>
              <w:t>P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r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7"/>
                <w:sz w:val="22"/>
                <w:szCs w:val="22"/>
              </w:rPr>
              <w:t>f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n</w:t>
            </w:r>
            <w:r w:rsidRPr="001E5A04">
              <w:rPr>
                <w:rFonts w:asciiTheme="minorHAnsi" w:eastAsia="Century Gothic" w:hAnsiTheme="minorHAnsi" w:cstheme="minorHAnsi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z w:val="22"/>
                <w:szCs w:val="22"/>
              </w:rPr>
              <w:t>n</w:t>
            </w:r>
            <w:r w:rsidRPr="001E5A04">
              <w:rPr>
                <w:rFonts w:asciiTheme="minorHAnsi" w:eastAsia="Century Gothic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3"/>
                <w:w w:val="92"/>
                <w:sz w:val="22"/>
                <w:szCs w:val="22"/>
              </w:rPr>
              <w:t>th</w:t>
            </w:r>
            <w:r w:rsidRPr="001E5A04">
              <w:rPr>
                <w:rFonts w:asciiTheme="minorHAnsi" w:eastAsia="Century Gothic" w:hAnsiTheme="minorHAnsi" w:cstheme="minorHAnsi"/>
                <w:w w:val="92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24"/>
                <w:w w:val="92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7"/>
                <w:sz w:val="22"/>
                <w:szCs w:val="22"/>
              </w:rPr>
              <w:t>f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ll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5"/>
                <w:sz w:val="22"/>
                <w:szCs w:val="22"/>
              </w:rPr>
              <w:t>w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n</w:t>
            </w:r>
            <w:r w:rsidRPr="001E5A04">
              <w:rPr>
                <w:rFonts w:asciiTheme="minorHAnsi" w:eastAsia="Century Gothic" w:hAnsiTheme="minorHAnsi" w:cstheme="minorHAnsi"/>
                <w:w w:val="75"/>
                <w:sz w:val="22"/>
                <w:szCs w:val="22"/>
              </w:rPr>
              <w:t>g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7"/>
                <w:sz w:val="22"/>
                <w:szCs w:val="22"/>
              </w:rPr>
              <w:t>p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r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5"/>
                <w:sz w:val="22"/>
                <w:szCs w:val="22"/>
              </w:rPr>
              <w:t>g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r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1"/>
                <w:sz w:val="22"/>
                <w:szCs w:val="22"/>
              </w:rPr>
              <w:t>m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1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w w:val="123"/>
                <w:sz w:val="22"/>
                <w:szCs w:val="22"/>
              </w:rPr>
              <w:t>:</w:t>
            </w:r>
          </w:p>
          <w:p w14:paraId="4D1F0024" w14:textId="77777777" w:rsidR="00110AF2" w:rsidRPr="001E5A04" w:rsidRDefault="001E5A04">
            <w:pPr>
              <w:spacing w:before="31"/>
              <w:ind w:left="498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2"/>
                <w:w w:val="86"/>
                <w:sz w:val="22"/>
                <w:szCs w:val="22"/>
              </w:rPr>
              <w:t>-Adob</w:t>
            </w:r>
            <w:r w:rsidRPr="001E5A04">
              <w:rPr>
                <w:rFonts w:asciiTheme="minorHAnsi" w:eastAsia="Century Gothic" w:hAnsiTheme="minorHAnsi" w:cstheme="minorHAnsi"/>
                <w:w w:val="86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26"/>
                <w:w w:val="86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2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5"/>
                <w:sz w:val="22"/>
                <w:szCs w:val="22"/>
              </w:rPr>
              <w:t>u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w w:val="80"/>
                <w:sz w:val="22"/>
                <w:szCs w:val="22"/>
              </w:rPr>
              <w:t>e</w:t>
            </w:r>
          </w:p>
        </w:tc>
        <w:tc>
          <w:tcPr>
            <w:tcW w:w="1447" w:type="dxa"/>
            <w:tcBorders>
              <w:top w:val="single" w:sz="10" w:space="0" w:color="BEDBDA"/>
              <w:left w:val="nil"/>
              <w:bottom w:val="nil"/>
              <w:right w:val="nil"/>
            </w:tcBorders>
          </w:tcPr>
          <w:p w14:paraId="39553C38" w14:textId="77777777" w:rsidR="00110AF2" w:rsidRPr="001E5A04" w:rsidRDefault="00110AF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F413B4" w14:textId="77777777" w:rsidR="00110AF2" w:rsidRPr="001E5A04" w:rsidRDefault="00110AF2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A48E52" w14:textId="77777777" w:rsidR="00110AF2" w:rsidRPr="001E5A04" w:rsidRDefault="001E5A04">
            <w:pPr>
              <w:ind w:left="11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w w:val="87"/>
                <w:sz w:val="22"/>
                <w:szCs w:val="22"/>
              </w:rPr>
              <w:t>2</w:t>
            </w:r>
            <w:r w:rsidRPr="001E5A04">
              <w:rPr>
                <w:rFonts w:asciiTheme="minorHAnsi" w:eastAsia="Century Gothic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w w:val="108"/>
                <w:sz w:val="22"/>
                <w:szCs w:val="22"/>
              </w:rPr>
              <w:t>0</w:t>
            </w:r>
            <w:r w:rsidRPr="001E5A04">
              <w:rPr>
                <w:rFonts w:asciiTheme="minorHAnsi" w:eastAsia="Century Gothic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w w:val="72"/>
                <w:sz w:val="22"/>
                <w:szCs w:val="22"/>
              </w:rPr>
              <w:t>1</w:t>
            </w:r>
            <w:r w:rsidRPr="001E5A04">
              <w:rPr>
                <w:rFonts w:asciiTheme="minorHAnsi" w:eastAsia="Century Gothic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w w:val="76"/>
                <w:sz w:val="22"/>
                <w:szCs w:val="22"/>
              </w:rPr>
              <w:t>3</w:t>
            </w:r>
            <w:r w:rsidRPr="001E5A04">
              <w:rPr>
                <w:rFonts w:asciiTheme="minorHAnsi" w:eastAsia="Century Gothic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w w:val="97"/>
                <w:sz w:val="22"/>
                <w:szCs w:val="22"/>
              </w:rPr>
              <w:t>-</w:t>
            </w:r>
            <w:r w:rsidRPr="001E5A04">
              <w:rPr>
                <w:rFonts w:asciiTheme="minorHAnsi" w:eastAsia="Century Gothic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w w:val="84"/>
                <w:sz w:val="22"/>
                <w:szCs w:val="22"/>
              </w:rPr>
              <w:t>p</w:t>
            </w:r>
            <w:r w:rsidRPr="001E5A04">
              <w:rPr>
                <w:rFonts w:asciiTheme="minorHAnsi" w:eastAsia="Century Gothic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1E5A04">
              <w:rPr>
                <w:rFonts w:asciiTheme="minorHAnsi" w:eastAsia="Century Gothic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w w:val="78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w w:val="78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w w:val="93"/>
                <w:sz w:val="22"/>
                <w:szCs w:val="22"/>
              </w:rPr>
              <w:t>n</w:t>
            </w:r>
            <w:r w:rsidRPr="001E5A04">
              <w:rPr>
                <w:rFonts w:asciiTheme="minorHAnsi" w:eastAsia="Century Gothic" w:hAnsiTheme="minorHAnsi" w:cstheme="minorHAnsi"/>
                <w:spacing w:val="-2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843" w:type="dxa"/>
            <w:tcBorders>
              <w:top w:val="single" w:sz="10" w:space="0" w:color="BEDBDA"/>
              <w:left w:val="nil"/>
              <w:bottom w:val="nil"/>
              <w:right w:val="nil"/>
            </w:tcBorders>
          </w:tcPr>
          <w:p w14:paraId="76F4C6E3" w14:textId="77777777" w:rsidR="00110AF2" w:rsidRPr="001E5A04" w:rsidRDefault="00110AF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7EF045" w14:textId="77777777" w:rsidR="00110AF2" w:rsidRPr="001E5A04" w:rsidRDefault="00110AF2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D46002" w14:textId="77777777" w:rsidR="00110AF2" w:rsidRPr="001E5A04" w:rsidRDefault="001E5A04">
            <w:pPr>
              <w:ind w:left="161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4"/>
                <w:w w:val="109"/>
                <w:sz w:val="22"/>
                <w:szCs w:val="22"/>
              </w:rPr>
              <w:t>B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r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5"/>
                <w:sz w:val="22"/>
                <w:szCs w:val="22"/>
              </w:rPr>
              <w:t>g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h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w w:val="91"/>
                <w:sz w:val="22"/>
                <w:szCs w:val="22"/>
              </w:rPr>
              <w:t>m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3"/>
                <w:w w:val="90"/>
                <w:sz w:val="22"/>
                <w:szCs w:val="22"/>
              </w:rPr>
              <w:t>Youn</w:t>
            </w:r>
            <w:r w:rsidRPr="001E5A04">
              <w:rPr>
                <w:rFonts w:asciiTheme="minorHAnsi" w:eastAsia="Century Gothic" w:hAnsiTheme="minorHAnsi" w:cstheme="minorHAnsi"/>
                <w:w w:val="90"/>
                <w:sz w:val="22"/>
                <w:szCs w:val="22"/>
              </w:rPr>
              <w:t>g</w:t>
            </w:r>
            <w:r w:rsidRPr="001E5A04">
              <w:rPr>
                <w:rFonts w:asciiTheme="minorHAnsi" w:eastAsia="Century Gothic" w:hAnsiTheme="minorHAnsi" w:cstheme="minorHAnsi"/>
                <w:spacing w:val="24"/>
                <w:w w:val="90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4"/>
                <w:sz w:val="22"/>
                <w:szCs w:val="22"/>
              </w:rPr>
              <w:t>U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n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4"/>
                <w:sz w:val="22"/>
                <w:szCs w:val="22"/>
              </w:rPr>
              <w:t>v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r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1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w w:val="81"/>
                <w:sz w:val="22"/>
                <w:szCs w:val="22"/>
              </w:rPr>
              <w:t>y</w:t>
            </w:r>
          </w:p>
          <w:p w14:paraId="2D73F782" w14:textId="77777777" w:rsidR="00110AF2" w:rsidRPr="001E5A04" w:rsidRDefault="001E5A04">
            <w:pPr>
              <w:spacing w:before="31"/>
              <w:ind w:left="161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4"/>
                <w:w w:val="109"/>
                <w:sz w:val="22"/>
                <w:szCs w:val="22"/>
              </w:rPr>
              <w:t>B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h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l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w w:val="113"/>
                <w:sz w:val="22"/>
                <w:szCs w:val="22"/>
              </w:rPr>
              <w:t>r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1E5A04">
              <w:rPr>
                <w:rFonts w:asciiTheme="minorHAnsi" w:eastAsia="Century Gothic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2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n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sz w:val="22"/>
                <w:szCs w:val="22"/>
              </w:rPr>
              <w:t>fro</w:t>
            </w:r>
            <w:r w:rsidRPr="001E5A04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1E5A04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6"/>
                <w:sz w:val="22"/>
                <w:szCs w:val="22"/>
              </w:rPr>
              <w:t>M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rr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2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h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oo</w:t>
            </w:r>
            <w:r w:rsidRPr="001E5A04">
              <w:rPr>
                <w:rFonts w:asciiTheme="minorHAnsi" w:eastAsia="Century Gothic" w:hAnsiTheme="minorHAnsi" w:cstheme="minorHAnsi"/>
                <w:w w:val="108"/>
                <w:sz w:val="22"/>
                <w:szCs w:val="22"/>
              </w:rPr>
              <w:t>l</w:t>
            </w:r>
            <w:r w:rsidRPr="001E5A04">
              <w:rPr>
                <w:rFonts w:asciiTheme="minorHAnsi" w:eastAsia="Century Gothic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9"/>
                <w:sz w:val="22"/>
                <w:szCs w:val="22"/>
              </w:rPr>
              <w:t>B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5"/>
                <w:sz w:val="22"/>
                <w:szCs w:val="22"/>
              </w:rPr>
              <w:t>u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1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n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1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w w:val="101"/>
                <w:sz w:val="22"/>
                <w:szCs w:val="22"/>
              </w:rPr>
              <w:t>s</w:t>
            </w:r>
          </w:p>
        </w:tc>
      </w:tr>
      <w:tr w:rsidR="001E5A04" w:rsidRPr="001E5A04" w14:paraId="6908E8E8" w14:textId="77777777">
        <w:trPr>
          <w:trHeight w:hRule="exact" w:val="240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14:paraId="54AC9DB2" w14:textId="77777777" w:rsidR="00110AF2" w:rsidRPr="001E5A04" w:rsidRDefault="001E5A04">
            <w:pPr>
              <w:spacing w:before="3"/>
              <w:ind w:left="498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-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6"/>
                <w:sz w:val="22"/>
                <w:szCs w:val="22"/>
              </w:rPr>
              <w:t>M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r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1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7"/>
                <w:sz w:val="22"/>
                <w:szCs w:val="22"/>
              </w:rPr>
              <w:t>f</w:t>
            </w:r>
            <w:r w:rsidRPr="001E5A04">
              <w:rPr>
                <w:rFonts w:asciiTheme="minorHAnsi" w:eastAsia="Century Gothic" w:hAnsiTheme="minorHAnsi" w:cstheme="minorHAnsi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1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7"/>
                <w:sz w:val="22"/>
                <w:szCs w:val="22"/>
              </w:rPr>
              <w:t>ff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2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5"/>
                <w:sz w:val="22"/>
                <w:szCs w:val="22"/>
              </w:rPr>
              <w:t>u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w w:val="80"/>
                <w:sz w:val="22"/>
                <w:szCs w:val="22"/>
              </w:rPr>
              <w:t>e</w:t>
            </w:r>
          </w:p>
        </w:tc>
        <w:tc>
          <w:tcPr>
            <w:tcW w:w="629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D2AABAC" w14:textId="77777777" w:rsidR="00110AF2" w:rsidRPr="001E5A04" w:rsidRDefault="00110A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5A04" w:rsidRPr="001E5A04" w14:paraId="5139848A" w14:textId="77777777">
        <w:trPr>
          <w:trHeight w:hRule="exact" w:val="240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14:paraId="15DBFD33" w14:textId="77777777" w:rsidR="00110AF2" w:rsidRPr="001E5A04" w:rsidRDefault="001E5A04">
            <w:pPr>
              <w:spacing w:before="3"/>
              <w:ind w:left="498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-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1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5"/>
                <w:sz w:val="22"/>
                <w:szCs w:val="22"/>
              </w:rPr>
              <w:t>u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l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oo</w:t>
            </w:r>
            <w:r w:rsidRPr="001E5A04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k</w:t>
            </w:r>
          </w:p>
        </w:tc>
        <w:tc>
          <w:tcPr>
            <w:tcW w:w="6290" w:type="dxa"/>
            <w:gridSpan w:val="2"/>
            <w:vMerge/>
            <w:tcBorders>
              <w:left w:val="nil"/>
              <w:right w:val="nil"/>
            </w:tcBorders>
          </w:tcPr>
          <w:p w14:paraId="338D5D1A" w14:textId="77777777" w:rsidR="00110AF2" w:rsidRPr="001E5A04" w:rsidRDefault="00110A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5A04" w:rsidRPr="001E5A04" w14:paraId="7A0942E2" w14:textId="77777777">
        <w:trPr>
          <w:trHeight w:hRule="exact" w:val="240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14:paraId="269E70A9" w14:textId="77777777" w:rsidR="00110AF2" w:rsidRPr="001E5A04" w:rsidRDefault="001E5A04">
            <w:pPr>
              <w:spacing w:before="3"/>
              <w:ind w:left="498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-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2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h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rt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2"/>
                <w:sz w:val="22"/>
                <w:szCs w:val="22"/>
              </w:rPr>
              <w:t>S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k</w:t>
            </w:r>
          </w:p>
        </w:tc>
        <w:tc>
          <w:tcPr>
            <w:tcW w:w="6290" w:type="dxa"/>
            <w:gridSpan w:val="2"/>
            <w:vMerge/>
            <w:tcBorders>
              <w:left w:val="nil"/>
              <w:right w:val="nil"/>
            </w:tcBorders>
          </w:tcPr>
          <w:p w14:paraId="2754C4A9" w14:textId="77777777" w:rsidR="00110AF2" w:rsidRPr="001E5A04" w:rsidRDefault="00110A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5A04" w:rsidRPr="001E5A04" w14:paraId="490EFF86" w14:textId="77777777">
        <w:trPr>
          <w:trHeight w:hRule="exact" w:val="240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14:paraId="5057E0D8" w14:textId="77777777" w:rsidR="00110AF2" w:rsidRPr="001E5A04" w:rsidRDefault="001E5A04">
            <w:pPr>
              <w:spacing w:before="3"/>
              <w:ind w:left="498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-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H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4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6"/>
                <w:sz w:val="22"/>
                <w:szCs w:val="22"/>
              </w:rPr>
              <w:t>M</w:t>
            </w:r>
            <w:r w:rsidRPr="001E5A04">
              <w:rPr>
                <w:rFonts w:asciiTheme="minorHAnsi" w:eastAsia="Century Gothic" w:hAnsiTheme="minorHAnsi" w:cstheme="minorHAnsi"/>
                <w:w w:val="121"/>
                <w:sz w:val="22"/>
                <w:szCs w:val="22"/>
              </w:rPr>
              <w:t>L</w:t>
            </w:r>
          </w:p>
        </w:tc>
        <w:tc>
          <w:tcPr>
            <w:tcW w:w="6290" w:type="dxa"/>
            <w:gridSpan w:val="2"/>
            <w:vMerge/>
            <w:tcBorders>
              <w:left w:val="nil"/>
              <w:right w:val="nil"/>
            </w:tcBorders>
          </w:tcPr>
          <w:p w14:paraId="5659AB57" w14:textId="77777777" w:rsidR="00110AF2" w:rsidRPr="001E5A04" w:rsidRDefault="00110A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5A04" w:rsidRPr="001E5A04" w14:paraId="58B71FEB" w14:textId="77777777">
        <w:trPr>
          <w:trHeight w:hRule="exact" w:val="240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14:paraId="5F6D8621" w14:textId="77777777" w:rsidR="00110AF2" w:rsidRPr="001E5A04" w:rsidRDefault="001E5A04">
            <w:pPr>
              <w:spacing w:before="3"/>
              <w:ind w:left="498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-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4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7"/>
                <w:sz w:val="22"/>
                <w:szCs w:val="22"/>
              </w:rPr>
              <w:t>b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l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w w:val="95"/>
                <w:sz w:val="22"/>
                <w:szCs w:val="22"/>
              </w:rPr>
              <w:t>u</w:t>
            </w:r>
          </w:p>
        </w:tc>
        <w:tc>
          <w:tcPr>
            <w:tcW w:w="6290" w:type="dxa"/>
            <w:gridSpan w:val="2"/>
            <w:vMerge/>
            <w:tcBorders>
              <w:left w:val="nil"/>
              <w:right w:val="nil"/>
            </w:tcBorders>
          </w:tcPr>
          <w:p w14:paraId="07BF80A6" w14:textId="77777777" w:rsidR="00110AF2" w:rsidRPr="001E5A04" w:rsidRDefault="00110A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5A04" w:rsidRPr="001E5A04" w14:paraId="5D579F5A" w14:textId="77777777">
        <w:trPr>
          <w:trHeight w:hRule="exact" w:val="308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14:paraId="04505C62" w14:textId="77777777" w:rsidR="00110AF2" w:rsidRPr="001E5A04" w:rsidRDefault="001E5A04">
            <w:pPr>
              <w:spacing w:before="3"/>
              <w:ind w:left="498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-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7"/>
                <w:sz w:val="22"/>
                <w:szCs w:val="22"/>
              </w:rPr>
              <w:t>G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6"/>
                <w:sz w:val="22"/>
                <w:szCs w:val="22"/>
              </w:rPr>
              <w:t>oo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5"/>
                <w:sz w:val="22"/>
                <w:szCs w:val="22"/>
              </w:rPr>
              <w:t>g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l</w:t>
            </w:r>
            <w:r w:rsidRPr="001E5A04">
              <w:rPr>
                <w:rFonts w:asciiTheme="minorHAnsi" w:eastAsia="Century Gothic" w:hAnsiTheme="minorHAnsi" w:cstheme="minorHAnsi"/>
                <w:w w:val="80"/>
                <w:sz w:val="22"/>
                <w:szCs w:val="22"/>
              </w:rPr>
              <w:t>e</w:t>
            </w:r>
            <w:r w:rsidRPr="001E5A04">
              <w:rPr>
                <w:rFonts w:asciiTheme="minorHAnsi" w:eastAsia="Century Gothic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8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94"/>
                <w:sz w:val="22"/>
                <w:szCs w:val="22"/>
              </w:rPr>
              <w:t>n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7"/>
                <w:sz w:val="22"/>
                <w:szCs w:val="22"/>
              </w:rPr>
              <w:t>a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l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81"/>
                <w:sz w:val="22"/>
                <w:szCs w:val="22"/>
              </w:rPr>
              <w:t>y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13"/>
                <w:sz w:val="22"/>
                <w:szCs w:val="22"/>
              </w:rPr>
              <w:t>t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108"/>
                <w:sz w:val="22"/>
                <w:szCs w:val="22"/>
              </w:rPr>
              <w:t>i</w:t>
            </w:r>
            <w:r w:rsidRPr="001E5A04">
              <w:rPr>
                <w:rFonts w:asciiTheme="minorHAnsi" w:eastAsia="Century Gothic" w:hAnsiTheme="minorHAnsi" w:cstheme="minorHAnsi"/>
                <w:spacing w:val="14"/>
                <w:w w:val="72"/>
                <w:sz w:val="22"/>
                <w:szCs w:val="22"/>
              </w:rPr>
              <w:t>c</w:t>
            </w:r>
            <w:r w:rsidRPr="001E5A04">
              <w:rPr>
                <w:rFonts w:asciiTheme="minorHAnsi" w:eastAsia="Century Gothic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629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9F4BF32" w14:textId="77777777" w:rsidR="00110AF2" w:rsidRPr="001E5A04" w:rsidRDefault="00110A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58936C3" w14:textId="77777777" w:rsidR="00110AF2" w:rsidRPr="001E5A04" w:rsidRDefault="00110AF2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C067C00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D00FCD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FAF26F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10AF2" w:rsidRPr="001E5A04">
          <w:type w:val="continuous"/>
          <w:pgSz w:w="12240" w:h="15820"/>
          <w:pgMar w:top="580" w:right="220" w:bottom="280" w:left="540" w:header="720" w:footer="720" w:gutter="0"/>
          <w:cols w:space="720"/>
        </w:sectPr>
      </w:pPr>
    </w:p>
    <w:p w14:paraId="35334053" w14:textId="3EA6001D" w:rsidR="00110AF2" w:rsidRPr="001E5A04" w:rsidRDefault="001E5A04">
      <w:pPr>
        <w:spacing w:before="29"/>
        <w:ind w:left="2006" w:right="2538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hAnsiTheme="minorHAnsi" w:cstheme="minorHAnsi"/>
          <w:sz w:val="22"/>
          <w:szCs w:val="22"/>
        </w:rPr>
        <w:pict w14:anchorId="5646381B">
          <v:group id="_x0000_s1045" style="position:absolute;left:0;text-align:left;margin-left:393.9pt;margin-top:618.75pt;width:183.5pt;height:22.05pt;z-index:-251659776;mso-position-horizontal-relative:page;mso-position-vertical-relative:page" coordorigin="7878,12375" coordsize="3670,441">
            <v:shape id="_x0000_s1053" style="position:absolute;left:7879;top:12376;width:102;height:83" coordorigin="7879,12376" coordsize="102,83" path="m7902,12399r,60l7879,12459r,-83l7980,12376r,23l7902,12399xe" fillcolor="#bedbda" stroked="f">
              <v:path arrowok="t"/>
            </v:shape>
            <v:shape id="_x0000_s1052" style="position:absolute;left:7890;top:12455;width:0;height:282" coordorigin="7890,12455" coordsize="0,282" path="m7890,12737r,-282e" filled="f" strokecolor="#bedbda" strokeweight=".44672mm">
              <v:path arrowok="t"/>
            </v:shape>
            <v:shape id="_x0000_s1051" style="position:absolute;left:7879;top:12734;width:102;height:81" coordorigin="7879,12734" coordsize="102,81" path="m7902,12791r78,l7980,12815r-101,l7879,12734r23,l7902,12791xe" fillcolor="#bedbda" stroked="f">
              <v:path arrowok="t"/>
            </v:shape>
            <v:shape id="_x0000_s1050" style="position:absolute;left:7977;top:12803;width:3467;height:0" coordorigin="7977,12803" coordsize="3467,0" path="m7977,12803r3467,e" filled="f" strokecolor="#bedbda" strokeweight=".44639mm">
              <v:path arrowok="t"/>
            </v:shape>
            <v:shape id="_x0000_s1049" style="position:absolute;left:11440;top:12734;width:106;height:81" coordorigin="11440,12734" coordsize="106,81" path="m11523,12791r,-57l11546,12734r,81l11440,12815r,-24l11523,12791xe" fillcolor="#bedbda" stroked="f">
              <v:path arrowok="t"/>
            </v:shape>
            <v:shape id="_x0000_s1048" style="position:absolute;left:11535;top:12455;width:0;height:282" coordorigin="11535,12455" coordsize="0,282" path="m11535,12737r,-282e" filled="f" strokecolor="#bedbda" strokeweight=".44706mm">
              <v:path arrowok="t"/>
            </v:shape>
            <v:shape id="_x0000_s1047" style="position:absolute;left:7977;top:12387;width:3467;height:0" coordorigin="7977,12387" coordsize="3467,0" path="m7977,12387r3467,e" filled="f" strokecolor="#bedbda" strokeweight=".44664mm">
              <v:path arrowok="t"/>
            </v:shape>
            <v:shape id="_x0000_s1046" style="position:absolute;left:11440;top:12376;width:106;height:83" coordorigin="11440,12376" coordsize="106,83" path="m11523,12399r-83,l11440,12376r106,l11546,12459r-23,l11523,12399xe" fillcolor="#bedbda" stroked="f">
              <v:path arrowok="t"/>
            </v:shape>
            <w10:wrap anchorx="page" anchory="page"/>
          </v:group>
        </w:pict>
      </w:r>
      <w:r w:rsidRPr="001E5A04">
        <w:rPr>
          <w:rFonts w:asciiTheme="minorHAnsi" w:hAnsiTheme="minorHAnsi" w:cstheme="minorHAnsi"/>
          <w:sz w:val="22"/>
          <w:szCs w:val="22"/>
        </w:rPr>
        <w:pict w14:anchorId="5EE34B95">
          <v:group id="_x0000_s1036" style="position:absolute;left:0;text-align:left;margin-left:27.15pt;margin-top:-3.3pt;width:353.7pt;height:22pt;z-index:-251658752;mso-position-horizontal-relative:page" coordorigin="543,-66" coordsize="7074,440">
            <v:shape id="_x0000_s1044" style="position:absolute;left:544;top:-65;width:102;height:83" coordorigin="544,-65" coordsize="102,83" path="m567,-42r,60l544,18r,-83l645,-65r,23l567,-42xe" fillcolor="#bedbda" stroked="f">
              <v:path arrowok="t"/>
            </v:shape>
            <v:shape id="_x0000_s1043" style="position:absolute;left:555;top:14;width:0;height:282" coordorigin="555,14" coordsize="0,282" path="m555,296r,-282e" filled="f" strokecolor="#bedbda" strokeweight=".4465mm">
              <v:path arrowok="t"/>
            </v:shape>
            <v:shape id="_x0000_s1042" style="position:absolute;left:544;top:292;width:102;height:81" coordorigin="544,292" coordsize="102,81" path="m567,350r78,l645,373r-101,l544,292r23,l567,350xe" fillcolor="#bedbda" stroked="f">
              <v:path arrowok="t"/>
            </v:shape>
            <v:shape id="_x0000_s1041" style="position:absolute;left:642;top:361;width:6872;height:0" coordorigin="642,361" coordsize="6872,0" path="m642,361r6872,e" filled="f" strokecolor="#bedbda" strokeweight=".44617mm">
              <v:path arrowok="t"/>
            </v:shape>
            <v:shape id="_x0000_s1040" style="position:absolute;left:7510;top:292;width:106;height:81" coordorigin="7510,292" coordsize="106,81" path="m7593,350r,-58l7616,292r,81l7510,373r,-23l7593,350xe" fillcolor="#bedbda" stroked="f">
              <v:path arrowok="t"/>
            </v:shape>
            <v:shape id="_x0000_s1039" style="position:absolute;left:7604;top:14;width:0;height:282" coordorigin="7604,14" coordsize="0,282" path="m7604,296r,-282e" filled="f" strokecolor="#bedbda" strokeweight=".44683mm">
              <v:path arrowok="t"/>
            </v:shape>
            <v:shape id="_x0000_s1038" style="position:absolute;left:642;top:-54;width:6872;height:0" coordorigin="642,-54" coordsize="6872,0" path="m642,-54r6872,e" filled="f" strokecolor="#bedbda" strokeweight=".44642mm">
              <v:path arrowok="t"/>
            </v:shape>
            <v:shape id="_x0000_s1037" style="position:absolute;left:7510;top:-65;width:106;height:83" coordorigin="7510,-65" coordsize="106,83" path="m7593,-42r-83,l7510,-65r106,l7616,18r-23,l7593,-42xe" fillcolor="#bedbda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2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3"/>
          <w:sz w:val="22"/>
          <w:szCs w:val="22"/>
        </w:rPr>
        <w:t xml:space="preserve">C </w:t>
      </w:r>
      <w:r w:rsidRPr="001E5A04">
        <w:rPr>
          <w:rFonts w:asciiTheme="minorHAnsi" w:eastAsia="Century Gothic" w:hAnsiTheme="minorHAnsi" w:cstheme="minorHAnsi"/>
          <w:b/>
          <w:spacing w:val="3"/>
          <w:w w:val="8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/>
          <w:spacing w:val="4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3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/>
          <w:spacing w:val="2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/>
          <w:spacing w:val="3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3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4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5"/>
          <w:w w:val="14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S</w:t>
      </w:r>
    </w:p>
    <w:p w14:paraId="0A378C3E" w14:textId="77777777" w:rsidR="00110AF2" w:rsidRPr="001E5A04" w:rsidRDefault="00110AF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00BE312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12D406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5CC3A4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CA6623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BD146B" w14:textId="77777777" w:rsidR="00110AF2" w:rsidRPr="001E5A04" w:rsidRDefault="001E5A04">
      <w:pPr>
        <w:ind w:left="244" w:right="-51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hAnsiTheme="minorHAnsi" w:cstheme="minorHAnsi"/>
          <w:sz w:val="22"/>
          <w:szCs w:val="22"/>
        </w:rPr>
        <w:pict w14:anchorId="50D782EC">
          <v:group id="_x0000_s1034" style="position:absolute;left:0;text-align:left;margin-left:28.5pt;margin-top:4.8pt;width:3pt;height:3pt;z-index:-251655680;mso-position-horizontal-relative:page" coordorigin="570,96" coordsize="60,60">
            <v:shape id="_x0000_s1035" style="position:absolute;left:570;top:96;width:60;height:60" coordorigin="570,96" coordsize="60,60" path="m630,126r,8l627,141r-6,6l615,153r-7,3l592,156r-7,-3l579,147r-6,-6l570,134r,-16l573,111r6,-6l585,99r7,-3l608,96r7,3l621,105r6,6l630,118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/>
          <w:spacing w:val="14"/>
          <w:w w:val="121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1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2"/>
          <w:w w:val="87"/>
          <w:sz w:val="22"/>
          <w:szCs w:val="22"/>
        </w:rPr>
        <w:t>medi</w:t>
      </w:r>
      <w:r w:rsidRPr="001E5A04">
        <w:rPr>
          <w:rFonts w:asciiTheme="minorHAnsi" w:eastAsia="Century Gothic" w:hAnsiTheme="minorHAnsi" w:cstheme="minorHAnsi"/>
          <w:b/>
          <w:w w:val="8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28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/>
          <w:spacing w:val="14"/>
          <w:w w:val="87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14"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fo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1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3"/>
          <w:w w:val="92"/>
          <w:sz w:val="22"/>
          <w:szCs w:val="22"/>
        </w:rPr>
        <w:t>presiden</w:t>
      </w:r>
      <w:r w:rsidRPr="001E5A04">
        <w:rPr>
          <w:rFonts w:asciiTheme="minorHAnsi" w:eastAsia="Century Gothic" w:hAnsiTheme="minorHAnsi" w:cstheme="minorHAnsi"/>
          <w:b/>
          <w:w w:val="92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31"/>
          <w:w w:val="9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/>
          <w:spacing w:val="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BY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/>
          <w:spacing w:val="40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/>
          <w:spacing w:val="14"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88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w w:val="101"/>
          <w:sz w:val="22"/>
          <w:szCs w:val="22"/>
        </w:rPr>
        <w:t>ss</w:t>
      </w:r>
      <w:r w:rsidRPr="001E5A04">
        <w:rPr>
          <w:rFonts w:asciiTheme="minorHAnsi" w:eastAsia="Century Gothic" w:hAnsiTheme="minorHAnsi" w:cstheme="minorHAnsi"/>
          <w:b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w w:val="94"/>
          <w:sz w:val="22"/>
          <w:szCs w:val="22"/>
        </w:rPr>
        <w:t>n</w:t>
      </w:r>
    </w:p>
    <w:p w14:paraId="50C5468E" w14:textId="77777777" w:rsidR="00110AF2" w:rsidRPr="001E5A04" w:rsidRDefault="001E5A04">
      <w:pPr>
        <w:spacing w:before="31"/>
        <w:ind w:left="244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hAnsiTheme="minorHAnsi" w:cstheme="minorHAnsi"/>
          <w:sz w:val="22"/>
          <w:szCs w:val="22"/>
        </w:rPr>
        <w:pict w14:anchorId="76C671DF">
          <v:group id="_x0000_s1032" style="position:absolute;left:0;text-align:left;margin-left:28.5pt;margin-top:6.35pt;width:3pt;height:3pt;z-index:-251654656;mso-position-horizontal-relative:page" coordorigin="570,127" coordsize="60,60">
            <v:shape id="_x0000_s1033" style="position:absolute;left:570;top:127;width:60;height:60" coordorigin="570,127" coordsize="60,60" path="m630,157r,8l627,172r-6,6l615,184r-7,3l592,187r-7,-3l579,178r-6,-6l570,165r,-16l573,142r6,-6l585,130r7,-3l608,127r7,3l621,136r6,6l630,149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/>
          <w:spacing w:val="14"/>
          <w:w w:val="83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2"/>
          <w:w w:val="89"/>
          <w:sz w:val="22"/>
          <w:szCs w:val="22"/>
        </w:rPr>
        <w:t>video</w:t>
      </w:r>
      <w:r w:rsidRPr="001E5A04">
        <w:rPr>
          <w:rFonts w:asciiTheme="minorHAnsi" w:eastAsia="Century Gothic" w:hAnsiTheme="minorHAnsi" w:cstheme="minorHAnsi"/>
          <w:b/>
          <w:w w:val="89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28"/>
          <w:w w:val="8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87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/>
          <w:spacing w:val="14"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w w:val="81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14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w w:val="89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w w:val="94"/>
          <w:sz w:val="22"/>
          <w:szCs w:val="22"/>
        </w:rPr>
        <w:t>nn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2"/>
          <w:w w:val="8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w w:val="87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26"/>
          <w:w w:val="8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/>
          <w:spacing w:val="14"/>
          <w:w w:val="84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rt</w:t>
      </w:r>
      <w:r w:rsidRPr="001E5A04">
        <w:rPr>
          <w:rFonts w:asciiTheme="minorHAnsi" w:eastAsia="Century Gothic" w:hAnsiTheme="minorHAnsi" w:cstheme="minorHAnsi"/>
          <w:b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14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w w:val="101"/>
          <w:sz w:val="22"/>
          <w:szCs w:val="22"/>
        </w:rPr>
        <w:t>s</w:t>
      </w:r>
    </w:p>
    <w:p w14:paraId="3B308ED3" w14:textId="77777777" w:rsidR="00110AF2" w:rsidRPr="001E5A04" w:rsidRDefault="001E5A04">
      <w:pPr>
        <w:spacing w:before="31"/>
        <w:ind w:left="244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hAnsiTheme="minorHAnsi" w:cstheme="minorHAnsi"/>
          <w:sz w:val="22"/>
          <w:szCs w:val="22"/>
        </w:rPr>
        <w:pict w14:anchorId="360B658F">
          <v:group id="_x0000_s1030" style="position:absolute;left:0;text-align:left;margin-left:28.5pt;margin-top:6.35pt;width:3pt;height:3pt;z-index:-251653632;mso-position-horizontal-relative:page" coordorigin="570,127" coordsize="60,60">
            <v:shape id="_x0000_s1031" style="position:absolute;left:570;top:127;width:60;height:60" coordorigin="570,127" coordsize="60,60" path="m630,157r,8l627,172r-6,6l615,184r-7,3l592,187r-7,-3l579,178r-6,-6l570,165r,-16l573,142r6,-6l585,130r7,-3l608,127r7,3l621,136r6,6l630,149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/>
          <w:spacing w:val="13"/>
          <w:w w:val="91"/>
          <w:sz w:val="22"/>
          <w:szCs w:val="22"/>
        </w:rPr>
        <w:t>Amateu</w:t>
      </w:r>
      <w:r w:rsidRPr="001E5A04">
        <w:rPr>
          <w:rFonts w:asciiTheme="minorHAnsi" w:eastAsia="Century Gothic" w:hAnsiTheme="minorHAnsi" w:cstheme="minorHAnsi"/>
          <w:b/>
          <w:w w:val="91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26"/>
          <w:w w:val="9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106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14"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w w:val="87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/>
          <w:spacing w:val="14"/>
          <w:w w:val="94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r</w:t>
      </w:r>
    </w:p>
    <w:p w14:paraId="50E41B4E" w14:textId="77777777" w:rsidR="00110AF2" w:rsidRPr="001E5A04" w:rsidRDefault="001E5A04">
      <w:pPr>
        <w:spacing w:before="31" w:line="276" w:lineRule="auto"/>
        <w:ind w:left="244" w:right="2898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hAnsiTheme="minorHAnsi" w:cstheme="minorHAnsi"/>
          <w:sz w:val="22"/>
          <w:szCs w:val="22"/>
        </w:rPr>
        <w:pict w14:anchorId="6E43E800">
          <v:group id="_x0000_s1028" style="position:absolute;left:0;text-align:left;margin-left:28.5pt;margin-top:6.35pt;width:3pt;height:3pt;z-index:-251652608;mso-position-horizontal-relative:page" coordorigin="570,127" coordsize="60,60">
            <v:shape id="_x0000_s1029" style="position:absolute;left:570;top:127;width:60;height:60" coordorigin="570,127" coordsize="60,60" path="m630,157r,8l627,172r-6,6l615,184r-7,3l592,187r-7,-3l579,178r-6,-6l570,165r,-16l573,142r6,-6l585,130r7,-3l608,127r7,3l621,136r6,6l630,149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hAnsiTheme="minorHAnsi" w:cstheme="minorHAnsi"/>
          <w:sz w:val="22"/>
          <w:szCs w:val="22"/>
        </w:rPr>
        <w:pict w14:anchorId="3E284C06">
          <v:group id="_x0000_s1026" style="position:absolute;left:0;text-align:left;margin-left:28.5pt;margin-top:18.35pt;width:3pt;height:3pt;z-index:-251651584;mso-position-horizontal-relative:page" coordorigin="570,367" coordsize="60,60">
            <v:shape id="_x0000_s1027" style="position:absolute;left:570;top:367;width:60;height:60" coordorigin="570,367" coordsize="60,60" path="m630,397r,8l627,412r-6,6l615,424r-7,3l592,427r-7,-3l579,418r-6,-6l570,405r,-16l573,382r6,-6l585,370r7,-3l608,367r7,3l621,376r6,6l630,389r,8xe" fillcolor="black" stroked="f">
              <v:path arrowok="t"/>
            </v:shape>
            <w10:wrap anchorx="page"/>
          </v:group>
        </w:pict>
      </w:r>
      <w:r w:rsidRPr="001E5A04">
        <w:rPr>
          <w:rFonts w:asciiTheme="minorHAnsi" w:eastAsia="Century Gothic" w:hAnsiTheme="minorHAnsi" w:cstheme="minorHAnsi"/>
          <w:b/>
          <w:spacing w:val="14"/>
          <w:w w:val="102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14"/>
          <w:w w:val="84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w w:val="87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2"/>
          <w:w w:val="8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w w:val="85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28"/>
          <w:w w:val="8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LD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spacing w:val="40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missio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1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109"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z</w:t>
      </w:r>
      <w:r w:rsidRPr="001E5A04">
        <w:rPr>
          <w:rFonts w:asciiTheme="minorHAnsi" w:eastAsia="Century Gothic" w:hAnsiTheme="minorHAnsi" w:cstheme="minorHAnsi"/>
          <w:b/>
          <w:spacing w:val="14"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83"/>
          <w:sz w:val="22"/>
          <w:szCs w:val="22"/>
        </w:rPr>
        <w:t>(</w:t>
      </w:r>
      <w:r w:rsidRPr="001E5A04">
        <w:rPr>
          <w:rFonts w:asciiTheme="minorHAnsi" w:eastAsia="Century Gothic" w:hAnsiTheme="minorHAnsi" w:cstheme="minorHAnsi"/>
          <w:b/>
          <w:spacing w:val="14"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/>
          <w:spacing w:val="14"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/>
          <w:spacing w:val="14"/>
          <w:w w:val="70"/>
          <w:sz w:val="22"/>
          <w:szCs w:val="22"/>
        </w:rPr>
        <w:t>11</w:t>
      </w:r>
      <w:r w:rsidRPr="001E5A04">
        <w:rPr>
          <w:rFonts w:asciiTheme="minorHAnsi" w:eastAsia="Century Gothic" w:hAnsiTheme="minorHAnsi" w:cstheme="minorHAnsi"/>
          <w:b/>
          <w:spacing w:val="14"/>
          <w:w w:val="77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b/>
          <w:spacing w:val="14"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/>
          <w:spacing w:val="14"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/>
          <w:spacing w:val="14"/>
          <w:w w:val="70"/>
          <w:sz w:val="22"/>
          <w:szCs w:val="22"/>
        </w:rPr>
        <w:t>1</w:t>
      </w:r>
      <w:r w:rsidRPr="001E5A04">
        <w:rPr>
          <w:rFonts w:asciiTheme="minorHAnsi" w:eastAsia="Century Gothic" w:hAnsiTheme="minorHAnsi" w:cstheme="minorHAnsi"/>
          <w:b/>
          <w:spacing w:val="14"/>
          <w:w w:val="75"/>
          <w:sz w:val="22"/>
          <w:szCs w:val="22"/>
        </w:rPr>
        <w:t>3</w:t>
      </w:r>
      <w:r w:rsidRPr="001E5A04">
        <w:rPr>
          <w:rFonts w:asciiTheme="minorHAnsi" w:eastAsia="Century Gothic" w:hAnsiTheme="minorHAnsi" w:cstheme="minorHAnsi"/>
          <w:b/>
          <w:w w:val="83"/>
          <w:sz w:val="22"/>
          <w:szCs w:val="22"/>
        </w:rPr>
        <w:t xml:space="preserve">) </w:t>
      </w:r>
      <w:r w:rsidRPr="001E5A04">
        <w:rPr>
          <w:rFonts w:asciiTheme="minorHAnsi" w:eastAsia="Century Gothic" w:hAnsiTheme="minorHAnsi" w:cstheme="minorHAnsi"/>
          <w:b/>
          <w:spacing w:val="14"/>
          <w:w w:val="110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/>
          <w:spacing w:val="14"/>
          <w:w w:val="108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14"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1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pacing w:val="14"/>
          <w:w w:val="106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/>
          <w:spacing w:val="14"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14"/>
          <w:w w:val="113"/>
          <w:sz w:val="22"/>
          <w:szCs w:val="22"/>
        </w:rPr>
        <w:t>rt</w:t>
      </w:r>
      <w:r w:rsidRPr="001E5A04">
        <w:rPr>
          <w:rFonts w:asciiTheme="minorHAnsi" w:eastAsia="Century Gothic" w:hAnsiTheme="minorHAnsi" w:cstheme="minorHAnsi"/>
          <w:b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/>
          <w:spacing w:val="14"/>
          <w:w w:val="75"/>
          <w:sz w:val="22"/>
          <w:szCs w:val="22"/>
        </w:rPr>
        <w:t>g</w:t>
      </w:r>
      <w:r w:rsidRPr="001E5A04">
        <w:rPr>
          <w:rFonts w:asciiTheme="minorHAnsi" w:eastAsia="Century Gothic" w:hAnsiTheme="minorHAnsi" w:cstheme="minorHAnsi"/>
          <w:b/>
          <w:spacing w:val="14"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/>
          <w:spacing w:val="14"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14"/>
          <w:w w:val="101"/>
          <w:sz w:val="22"/>
          <w:szCs w:val="22"/>
        </w:rPr>
        <w:t>s</w:t>
      </w:r>
      <w:r w:rsidRPr="001E5A04">
        <w:rPr>
          <w:rFonts w:asciiTheme="minorHAnsi" w:eastAsia="Century Gothic" w:hAnsiTheme="minorHAnsi" w:cstheme="minorHAnsi"/>
          <w:b/>
          <w:w w:val="80"/>
          <w:sz w:val="22"/>
          <w:szCs w:val="22"/>
        </w:rPr>
        <w:t>e</w:t>
      </w:r>
    </w:p>
    <w:p w14:paraId="59F85354" w14:textId="77777777" w:rsidR="00110AF2" w:rsidRPr="001E5A04" w:rsidRDefault="001E5A04">
      <w:pPr>
        <w:spacing w:before="44"/>
        <w:ind w:left="777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hAnsiTheme="minorHAnsi" w:cstheme="minorHAnsi"/>
          <w:sz w:val="22"/>
          <w:szCs w:val="22"/>
        </w:rPr>
        <w:br w:type="column"/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44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b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44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3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3"/>
          <w:sz w:val="22"/>
          <w:szCs w:val="22"/>
        </w:rPr>
        <w:t xml:space="preserve">C </w:t>
      </w:r>
      <w:r w:rsidRPr="001E5A04">
        <w:rPr>
          <w:rFonts w:asciiTheme="minorHAnsi" w:eastAsia="Century Gothic" w:hAnsiTheme="minorHAnsi" w:cstheme="minorHAnsi"/>
          <w:b/>
          <w:spacing w:val="3"/>
          <w:w w:val="8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S</w:t>
      </w:r>
    </w:p>
    <w:p w14:paraId="26A1AF1C" w14:textId="77777777" w:rsidR="00110AF2" w:rsidRPr="001E5A04" w:rsidRDefault="00110A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C786BC" w14:textId="77777777" w:rsidR="00110AF2" w:rsidRPr="001E5A04" w:rsidRDefault="00110AF2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3888B1AA" w14:textId="77777777" w:rsidR="00110AF2" w:rsidRPr="001E5A04" w:rsidRDefault="001E5A04">
      <w:pPr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b/>
          <w:spacing w:val="-20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7"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7"/>
          <w:sz w:val="22"/>
          <w:szCs w:val="22"/>
        </w:rPr>
        <w:t xml:space="preserve">a </w:t>
      </w:r>
      <w:r w:rsidRPr="001E5A04">
        <w:rPr>
          <w:rFonts w:asciiTheme="minorHAnsi" w:eastAsia="Century Gothic" w:hAnsiTheme="minorHAnsi" w:cstheme="minorHAnsi"/>
          <w:b/>
          <w:spacing w:val="5"/>
          <w:w w:val="7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-12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08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h</w:t>
      </w:r>
    </w:p>
    <w:p w14:paraId="6F1498A7" w14:textId="77777777" w:rsidR="00110AF2" w:rsidRPr="001E5A04" w:rsidRDefault="001E5A04">
      <w:pPr>
        <w:spacing w:before="31" w:line="276" w:lineRule="auto"/>
        <w:ind w:right="764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w w:val="94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6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8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130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3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3"/>
          <w:sz w:val="22"/>
          <w:szCs w:val="22"/>
        </w:rPr>
        <w:t xml:space="preserve">g </w:t>
      </w:r>
      <w:r w:rsidRPr="001E5A04">
        <w:rPr>
          <w:rFonts w:asciiTheme="minorHAnsi" w:eastAsia="Century Gothic" w:hAnsiTheme="minorHAnsi" w:cstheme="minorHAnsi"/>
          <w:spacing w:val="10"/>
          <w:w w:val="7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3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8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spacing w:val="-1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102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spacing w:val="47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5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5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5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5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120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1E5A04">
        <w:rPr>
          <w:rFonts w:asciiTheme="minorHAnsi" w:eastAsia="Century Gothic" w:hAnsiTheme="minorHAnsi" w:cstheme="minorHAnsi"/>
          <w:w w:val="84"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4"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103"/>
          <w:sz w:val="22"/>
          <w:szCs w:val="22"/>
        </w:rPr>
        <w:t>_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130"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8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130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3"/>
          <w:sz w:val="22"/>
          <w:szCs w:val="22"/>
        </w:rPr>
        <w:t>h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9"/>
          <w:sz w:val="22"/>
          <w:szCs w:val="22"/>
        </w:rPr>
        <w:t>@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4"/>
          <w:sz w:val="22"/>
          <w:szCs w:val="22"/>
        </w:rPr>
        <w:t>b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8"/>
          <w:sz w:val="22"/>
          <w:szCs w:val="22"/>
        </w:rPr>
        <w:t>y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4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5"/>
          <w:sz w:val="22"/>
          <w:szCs w:val="22"/>
        </w:rPr>
        <w:t>.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8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4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u</w:t>
      </w:r>
    </w:p>
    <w:p w14:paraId="04312CF7" w14:textId="77777777" w:rsidR="00110AF2" w:rsidRPr="001E5A04" w:rsidRDefault="001E5A04">
      <w:pPr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/>
          <w:w w:val="85"/>
          <w:sz w:val="22"/>
          <w:szCs w:val="22"/>
        </w:rPr>
        <w:t>8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0"/>
          <w:sz w:val="22"/>
          <w:szCs w:val="22"/>
        </w:rPr>
        <w:t>1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7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92"/>
          <w:sz w:val="22"/>
          <w:szCs w:val="22"/>
        </w:rPr>
        <w:t>4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7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5"/>
          <w:sz w:val="22"/>
          <w:szCs w:val="22"/>
        </w:rPr>
        <w:t>3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92"/>
          <w:sz w:val="22"/>
          <w:szCs w:val="22"/>
        </w:rPr>
        <w:t>4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68"/>
          <w:sz w:val="22"/>
          <w:szCs w:val="22"/>
        </w:rPr>
        <w:t>5</w:t>
      </w:r>
    </w:p>
    <w:p w14:paraId="6D96C197" w14:textId="77777777" w:rsidR="00110AF2" w:rsidRPr="001E5A04" w:rsidRDefault="00110AF2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B8DB118" w14:textId="77777777" w:rsidR="00110AF2" w:rsidRPr="001E5A04" w:rsidRDefault="001E5A04">
      <w:pPr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/>
          <w:w w:val="106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95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1E5A04">
        <w:rPr>
          <w:rFonts w:asciiTheme="minorHAnsi" w:eastAsia="Century Gothic" w:hAnsiTheme="minorHAnsi" w:cstheme="minorHAnsi"/>
          <w:b/>
          <w:spacing w:val="36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9"/>
          <w:sz w:val="22"/>
          <w:szCs w:val="22"/>
        </w:rPr>
        <w:t>V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7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94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D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5"/>
          <w:sz w:val="22"/>
          <w:szCs w:val="22"/>
        </w:rPr>
        <w:t>w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6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13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3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0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sz w:val="22"/>
          <w:szCs w:val="22"/>
        </w:rPr>
        <w:t>n</w:t>
      </w:r>
    </w:p>
    <w:p w14:paraId="15CFCDA6" w14:textId="77777777" w:rsidR="00110AF2" w:rsidRPr="001E5A04" w:rsidRDefault="001E5A04">
      <w:pPr>
        <w:spacing w:before="31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w w:val="88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2"/>
          <w:sz w:val="22"/>
          <w:szCs w:val="22"/>
        </w:rPr>
        <w:t>w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3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8"/>
          <w:sz w:val="22"/>
          <w:szCs w:val="22"/>
        </w:rPr>
        <w:t>e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r</w:t>
      </w:r>
      <w:r w:rsidRPr="001E5A04">
        <w:rPr>
          <w:rFonts w:asciiTheme="minorHAnsi" w:eastAsia="Century Gothic" w:hAnsiTheme="minorHAnsi" w:cstheme="minorHAnsi"/>
          <w:spacing w:val="4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5"/>
          <w:sz w:val="22"/>
          <w:szCs w:val="22"/>
        </w:rPr>
        <w:t>o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f</w:t>
      </w:r>
      <w:r w:rsidRPr="001E5A04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130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6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7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7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4"/>
          <w:sz w:val="22"/>
          <w:szCs w:val="22"/>
        </w:rPr>
        <w:t>u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1"/>
          <w:sz w:val="22"/>
          <w:szCs w:val="22"/>
        </w:rPr>
        <w:t>m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84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96"/>
          <w:sz w:val="22"/>
          <w:szCs w:val="22"/>
        </w:rPr>
        <w:t>k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130"/>
          <w:sz w:val="22"/>
          <w:szCs w:val="22"/>
        </w:rPr>
        <w:t>i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n</w:t>
      </w:r>
      <w:r w:rsidRPr="001E5A04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P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5"/>
          <w:sz w:val="22"/>
          <w:szCs w:val="22"/>
        </w:rPr>
        <w:t>a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t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w w:val="72"/>
          <w:sz w:val="22"/>
          <w:szCs w:val="22"/>
        </w:rPr>
        <w:t>c</w:t>
      </w:r>
      <w:r w:rsidRPr="001E5A04">
        <w:rPr>
          <w:rFonts w:asciiTheme="minorHAnsi" w:eastAsia="Century Gothic" w:hAnsiTheme="minorHAnsi" w:cstheme="minorHAnsi"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sz w:val="22"/>
          <w:szCs w:val="22"/>
        </w:rPr>
        <w:t>h</w:t>
      </w:r>
    </w:p>
    <w:p w14:paraId="60110A4E" w14:textId="77777777" w:rsidR="00110AF2" w:rsidRPr="001E5A04" w:rsidRDefault="001E5A04">
      <w:pPr>
        <w:spacing w:before="31"/>
        <w:rPr>
          <w:rFonts w:asciiTheme="minorHAnsi" w:eastAsia="Century Gothic" w:hAnsiTheme="minorHAnsi" w:cstheme="minorHAnsi"/>
          <w:sz w:val="22"/>
          <w:szCs w:val="22"/>
        </w:rPr>
      </w:pPr>
      <w:r w:rsidRPr="001E5A04">
        <w:rPr>
          <w:rFonts w:asciiTheme="minorHAnsi" w:eastAsia="Century Gothic" w:hAnsiTheme="minorHAnsi" w:cstheme="minorHAnsi"/>
          <w:b/>
          <w:w w:val="83"/>
          <w:sz w:val="22"/>
          <w:szCs w:val="22"/>
        </w:rPr>
        <w:t>(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8"/>
          <w:sz w:val="22"/>
          <w:szCs w:val="22"/>
        </w:rPr>
        <w:t>7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107"/>
          <w:sz w:val="22"/>
          <w:szCs w:val="22"/>
        </w:rPr>
        <w:t>0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6"/>
          <w:sz w:val="22"/>
          <w:szCs w:val="22"/>
        </w:rPr>
        <w:t>2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83"/>
          <w:sz w:val="22"/>
          <w:szCs w:val="22"/>
        </w:rPr>
        <w:t>)</w:t>
      </w:r>
      <w:r w:rsidRPr="001E5A04">
        <w:rPr>
          <w:rFonts w:asciiTheme="minorHAnsi" w:eastAsia="Century Gothic" w:hAnsiTheme="minorHAnsi" w:cstheme="minorHAnsi"/>
          <w:b/>
          <w:spacing w:val="41"/>
          <w:w w:val="83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8"/>
          <w:sz w:val="22"/>
          <w:szCs w:val="22"/>
        </w:rPr>
        <w:t>7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68"/>
          <w:sz w:val="22"/>
          <w:szCs w:val="22"/>
        </w:rPr>
        <w:t>5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99"/>
          <w:sz w:val="22"/>
          <w:szCs w:val="22"/>
        </w:rPr>
        <w:t>6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7"/>
          <w:sz w:val="22"/>
          <w:szCs w:val="22"/>
        </w:rPr>
        <w:t>-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8"/>
          <w:sz w:val="22"/>
          <w:szCs w:val="22"/>
        </w:rPr>
        <w:t>7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99"/>
          <w:sz w:val="22"/>
          <w:szCs w:val="22"/>
        </w:rPr>
        <w:t>9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75"/>
          <w:sz w:val="22"/>
          <w:szCs w:val="22"/>
        </w:rPr>
        <w:t>3</w:t>
      </w:r>
      <w:r w:rsidRPr="001E5A04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1E5A04">
        <w:rPr>
          <w:rFonts w:asciiTheme="minorHAnsi" w:eastAsia="Century Gothic" w:hAnsiTheme="minorHAnsi" w:cstheme="minorHAnsi"/>
          <w:b/>
          <w:w w:val="68"/>
          <w:sz w:val="22"/>
          <w:szCs w:val="22"/>
        </w:rPr>
        <w:t>5</w:t>
      </w:r>
    </w:p>
    <w:sectPr w:rsidR="00110AF2" w:rsidRPr="001E5A04">
      <w:type w:val="continuous"/>
      <w:pgSz w:w="12240" w:h="15820"/>
      <w:pgMar w:top="580" w:right="220" w:bottom="280" w:left="540" w:header="720" w:footer="720" w:gutter="0"/>
      <w:cols w:num="2" w:space="720" w:equalWidth="0">
        <w:col w:w="6951" w:space="549"/>
        <w:col w:w="39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6296"/>
    <w:multiLevelType w:val="multilevel"/>
    <w:tmpl w:val="AB123C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AF2"/>
    <w:rsid w:val="00110AF2"/>
    <w:rsid w:val="001E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4:docId w14:val="3B9C79DE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2021-06-14T13:27:00Z</dcterms:created>
  <dcterms:modified xsi:type="dcterms:W3CDTF">2021-06-14T13:44:00Z</dcterms:modified>
</cp:coreProperties>
</file>